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658FA" w14:textId="37812D96" w:rsidR="00291F1F" w:rsidRPr="00C00622" w:rsidRDefault="00C00622" w:rsidP="00C00622">
      <w:pPr>
        <w:spacing w:before="74"/>
        <w:ind w:left="2942"/>
        <w:rPr>
          <w:rFonts w:asciiTheme="minorHAnsi" w:eastAsia="Arial" w:hAnsiTheme="minorHAnsi" w:cstheme="minorHAnsi"/>
          <w:sz w:val="22"/>
          <w:szCs w:val="22"/>
        </w:rPr>
      </w:pPr>
      <w:r w:rsidRPr="00C0062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00622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C00622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00622">
        <w:rPr>
          <w:rFonts w:asciiTheme="minorHAnsi" w:eastAsia="Arial" w:hAnsiTheme="minorHAnsi" w:cstheme="minorHAnsi"/>
          <w:b/>
          <w:sz w:val="22"/>
          <w:szCs w:val="22"/>
        </w:rPr>
        <w:t>PLE</w:t>
      </w:r>
      <w:r w:rsidRPr="00C0062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00622">
        <w:rPr>
          <w:rFonts w:asciiTheme="minorHAnsi" w:eastAsia="Arial" w:hAnsiTheme="minorHAnsi" w:cstheme="minorHAnsi"/>
          <w:b/>
          <w:sz w:val="22"/>
          <w:szCs w:val="22"/>
        </w:rPr>
        <w:t>RET</w:t>
      </w:r>
      <w:r w:rsidRPr="00C00622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C00622">
        <w:rPr>
          <w:rFonts w:asciiTheme="minorHAnsi" w:eastAsia="Arial" w:hAnsiTheme="minorHAnsi" w:cstheme="minorHAnsi"/>
          <w:b/>
          <w:sz w:val="22"/>
          <w:szCs w:val="22"/>
        </w:rPr>
        <w:t>IL</w:t>
      </w:r>
      <w:r w:rsidRPr="00C0062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00622">
        <w:rPr>
          <w:rFonts w:asciiTheme="minorHAnsi" w:eastAsia="Arial" w:hAnsiTheme="minorHAnsi" w:cstheme="minorHAnsi"/>
          <w:b/>
          <w:sz w:val="22"/>
          <w:szCs w:val="22"/>
        </w:rPr>
        <w:t>RESU</w:t>
      </w:r>
      <w:r w:rsidRPr="00C00622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00622">
        <w:rPr>
          <w:rFonts w:asciiTheme="minorHAnsi" w:eastAsia="Arial" w:hAnsiTheme="minorHAnsi" w:cstheme="minorHAnsi"/>
          <w:b/>
          <w:sz w:val="22"/>
          <w:szCs w:val="22"/>
        </w:rPr>
        <w:t>ES</w:t>
      </w:r>
    </w:p>
    <w:p w14:paraId="45D024C5" w14:textId="77777777" w:rsidR="00291F1F" w:rsidRPr="00C00622" w:rsidRDefault="00C00622" w:rsidP="00C00622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hAnsiTheme="minorHAnsi" w:cstheme="minorHAnsi"/>
          <w:sz w:val="22"/>
          <w:szCs w:val="22"/>
        </w:rPr>
        <w:pict w14:anchorId="534CC773">
          <v:group id="_x0000_s1034" style="position:absolute;left:0;text-align:left;margin-left:515.65pt;margin-top:93.6pt;width:5.75pt;height:.9pt;z-index:-251659776;mso-position-horizontal-relative:page;mso-position-vertical-relative:page" coordorigin="10313,1872" coordsize="115,18">
            <v:shape id="_x0000_s1037" style="position:absolute;left:10321;top:1880;width:98;height:0" coordorigin="10321,1880" coordsize="98,0" path="m10321,1880r99,e" filled="f" strokeweight=".82pt">
              <v:path arrowok="t"/>
            </v:shape>
            <v:shape id="_x0000_s1036" style="position:absolute;left:10322;top:1874;width:96;height:1" coordorigin="10322,1874" coordsize="96,1" path="m10418,1876r-96,-2e" filled="f" strokeweight=".12pt">
              <v:path arrowok="t"/>
            </v:shape>
            <v:shape id="_x0000_s1035" style="position:absolute;left:10322;top:1888;width:96;height:1" coordorigin="10322,1888" coordsize="96,1" path="m10418,1888r-96,1l10418,1888e" filled="f" strokeweight=".12pt">
              <v:path arrowok="t"/>
            </v:shape>
            <w10:wrap anchorx="page" anchory="page"/>
          </v:group>
        </w:pic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Retail</w:t>
      </w:r>
      <w:r w:rsidRPr="00C00622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Assistant</w:t>
      </w:r>
      <w:r w:rsidRPr="00C00622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Manager</w:t>
      </w:r>
    </w:p>
    <w:p w14:paraId="5D1F6B03" w14:textId="77777777" w:rsidR="00291F1F" w:rsidRPr="00C00622" w:rsidRDefault="00291F1F" w:rsidP="00C0062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9593CF1" w14:textId="77777777" w:rsidR="00291F1F" w:rsidRPr="00C00622" w:rsidRDefault="00C00622" w:rsidP="00C00622">
      <w:pPr>
        <w:spacing w:before="33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OBJECTIVE        </w:t>
      </w:r>
      <w:r w:rsidRPr="00C00622">
        <w:rPr>
          <w:rFonts w:asciiTheme="minorHAnsi" w:eastAsia="Verdana" w:hAnsiTheme="minorHAnsi" w:cstheme="minorHAnsi"/>
          <w:b/>
          <w:spacing w:val="14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ob</w:t>
      </w:r>
      <w:r w:rsidRPr="00C00622">
        <w:rPr>
          <w:rFonts w:asciiTheme="minorHAnsi" w:eastAsia="Verdana" w:hAnsiTheme="minorHAnsi" w:cstheme="minorHAnsi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 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wi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 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omp</w:t>
      </w:r>
      <w:r w:rsidRPr="00C00622">
        <w:rPr>
          <w:rFonts w:asciiTheme="minorHAnsi" w:eastAsia="Verdana" w:hAnsiTheme="minorHAnsi" w:cstheme="minorHAnsi"/>
          <w:sz w:val="22"/>
          <w:szCs w:val="22"/>
        </w:rPr>
        <w:t>any to cha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lle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y 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ill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0F839DC7" w14:textId="77777777" w:rsidR="00291F1F" w:rsidRPr="00C00622" w:rsidRDefault="00291F1F" w:rsidP="00C0062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748A5EC" w14:textId="39DBB543" w:rsidR="00291F1F" w:rsidRPr="00C00622" w:rsidRDefault="00C00622" w:rsidP="00C00622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RGET 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J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OB      </w:t>
      </w:r>
      <w:r w:rsidRPr="00C00622">
        <w:rPr>
          <w:rFonts w:asciiTheme="minorHAnsi" w:eastAsia="Verdana" w:hAnsiTheme="minorHAnsi" w:cstheme="minorHAnsi"/>
          <w:b/>
          <w:spacing w:val="15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De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red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Job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Type:             </w:t>
      </w:r>
      <w:r w:rsidRPr="00C00622">
        <w:rPr>
          <w:rFonts w:asciiTheme="minorHAnsi" w:eastAsia="Verdana" w:hAnsiTheme="minorHAnsi" w:cstheme="minorHAnsi"/>
          <w:b/>
          <w:spacing w:val="20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b/>
          <w:spacing w:val="20"/>
          <w:sz w:val="22"/>
          <w:szCs w:val="22"/>
        </w:rPr>
        <w:tab/>
      </w:r>
      <w:r>
        <w:rPr>
          <w:rFonts w:asciiTheme="minorHAnsi" w:eastAsia="Verdana" w:hAnsiTheme="minorHAnsi" w:cstheme="minorHAnsi"/>
          <w:b/>
          <w:spacing w:val="20"/>
          <w:sz w:val="22"/>
          <w:szCs w:val="22"/>
        </w:rPr>
        <w:tab/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</w:p>
    <w:p w14:paraId="49122547" w14:textId="3CC58D34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ed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St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</w:t>
      </w:r>
      <w:r w:rsidRPr="00C00622">
        <w:rPr>
          <w:rFonts w:asciiTheme="minorHAnsi" w:eastAsia="Verdana" w:hAnsiTheme="minorHAnsi" w:cstheme="minorHAnsi"/>
          <w:b/>
          <w:spacing w:val="24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b/>
          <w:spacing w:val="24"/>
          <w:sz w:val="22"/>
          <w:szCs w:val="22"/>
        </w:rPr>
        <w:tab/>
      </w:r>
      <w:r w:rsidRPr="00C00622">
        <w:rPr>
          <w:rFonts w:asciiTheme="minorHAnsi" w:eastAsia="Verdana" w:hAnsiTheme="minorHAnsi" w:cstheme="minorHAnsi"/>
          <w:sz w:val="22"/>
          <w:szCs w:val="22"/>
        </w:rPr>
        <w:t>Fu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582CE6C3" w14:textId="01C6D0C5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ed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ry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</w:t>
      </w:r>
      <w:r w:rsidRPr="00C00622">
        <w:rPr>
          <w:rFonts w:asciiTheme="minorHAnsi" w:eastAsia="Verdana" w:hAnsiTheme="minorHAnsi" w:cstheme="minorHAnsi"/>
          <w:b/>
          <w:spacing w:val="35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b/>
          <w:spacing w:val="35"/>
          <w:sz w:val="22"/>
          <w:szCs w:val="22"/>
        </w:rPr>
        <w:tab/>
      </w:r>
      <w:r w:rsidRPr="00C00622">
        <w:rPr>
          <w:rFonts w:asciiTheme="minorHAnsi" w:eastAsia="Verdana" w:hAnsiTheme="minorHAnsi" w:cstheme="minorHAnsi"/>
          <w:sz w:val="22"/>
          <w:szCs w:val="22"/>
        </w:rPr>
        <w:t>13.00 USD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 Hour</w:t>
      </w:r>
    </w:p>
    <w:p w14:paraId="4D9DBC1A" w14:textId="4343D6FB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Sit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on:                    </w:t>
      </w:r>
      <w:r w:rsidRPr="00C00622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b/>
          <w:spacing w:val="10"/>
          <w:sz w:val="22"/>
          <w:szCs w:val="22"/>
        </w:rPr>
        <w:tab/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On-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ite</w:t>
      </w:r>
    </w:p>
    <w:p w14:paraId="3746158D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De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per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ect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j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b:</w:t>
      </w:r>
    </w:p>
    <w:p w14:paraId="16B58F7A" w14:textId="77777777" w:rsidR="00291F1F" w:rsidRPr="00C00622" w:rsidRDefault="00C00622" w:rsidP="00C00622">
      <w:pPr>
        <w:ind w:left="2362" w:right="380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b that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wil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cha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lle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and that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has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nstant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usy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I can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terac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her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s.</w:t>
      </w:r>
    </w:p>
    <w:p w14:paraId="4E4DF936" w14:textId="1C9B249E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Ca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eer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Level: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b/>
          <w:spacing w:val="1"/>
          <w:sz w:val="22"/>
          <w:szCs w:val="22"/>
        </w:rPr>
        <w:tab/>
      </w:r>
      <w:r w:rsidRPr="00C00622">
        <w:rPr>
          <w:rFonts w:asciiTheme="minorHAnsi" w:eastAsia="Verdana" w:hAnsiTheme="minorHAnsi" w:cstheme="minorHAnsi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d Car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(</w:t>
      </w:r>
      <w:r w:rsidRPr="00C00622">
        <w:rPr>
          <w:rFonts w:asciiTheme="minorHAnsi" w:eastAsia="Verdana" w:hAnsiTheme="minorHAnsi" w:cstheme="minorHAnsi"/>
          <w:sz w:val="22"/>
          <w:szCs w:val="22"/>
        </w:rPr>
        <w:t>2+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ea</w:t>
      </w:r>
      <w:r w:rsidRPr="00C00622">
        <w:rPr>
          <w:rFonts w:asciiTheme="minorHAnsi" w:eastAsia="Verdana" w:hAnsiTheme="minorHAnsi" w:cstheme="minorHAnsi"/>
          <w:sz w:val="22"/>
          <w:szCs w:val="22"/>
        </w:rPr>
        <w:t>rs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ce)</w:t>
      </w:r>
    </w:p>
    <w:p w14:paraId="205E67CF" w14:textId="06D88C2E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Ava</w:t>
      </w:r>
      <w:r w:rsidRPr="00C0062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ab</w:t>
      </w:r>
      <w:r w:rsidRPr="00C0062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ilit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y:          </w:t>
      </w:r>
      <w:r w:rsidRPr="00C00622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ab/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got</w:t>
      </w:r>
      <w:r w:rsidRPr="00C00622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ab</w:t>
      </w:r>
      <w:r w:rsidRPr="00C00622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</w:p>
    <w:p w14:paraId="60C125D9" w14:textId="77777777" w:rsidR="00291F1F" w:rsidRPr="00C00622" w:rsidRDefault="00291F1F" w:rsidP="00C00622">
      <w:pPr>
        <w:spacing w:before="11"/>
        <w:rPr>
          <w:rFonts w:asciiTheme="minorHAnsi" w:hAnsiTheme="minorHAnsi" w:cstheme="minorHAnsi"/>
          <w:sz w:val="22"/>
          <w:szCs w:val="22"/>
        </w:rPr>
        <w:sectPr w:rsidR="00291F1F" w:rsidRPr="00C00622">
          <w:pgSz w:w="12240" w:h="15840"/>
          <w:pgMar w:top="940" w:right="1720" w:bottom="280" w:left="1320" w:header="720" w:footer="720" w:gutter="0"/>
          <w:cols w:space="720"/>
        </w:sectPr>
      </w:pPr>
    </w:p>
    <w:p w14:paraId="6CD5D1C4" w14:textId="77777777" w:rsidR="00291F1F" w:rsidRPr="00C00622" w:rsidRDefault="00C00622" w:rsidP="00C00622">
      <w:pPr>
        <w:spacing w:before="42"/>
        <w:ind w:left="113" w:right="200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RGET CO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Y</w:t>
      </w:r>
    </w:p>
    <w:p w14:paraId="61DD4789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010E2C03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17BB2F62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0315703D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687F8486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7F0BFF41" w14:textId="77777777" w:rsidR="00291F1F" w:rsidRPr="00C00622" w:rsidRDefault="00C00622" w:rsidP="00C00622">
      <w:pPr>
        <w:ind w:left="113" w:right="-44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RGET LO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TIONS</w:t>
      </w:r>
    </w:p>
    <w:p w14:paraId="0A4C4F5C" w14:textId="67777D54" w:rsidR="00291F1F" w:rsidRPr="00C00622" w:rsidRDefault="00C00622" w:rsidP="00C00622">
      <w:pPr>
        <w:spacing w:before="34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hAnsiTheme="minorHAnsi" w:cstheme="minorHAnsi"/>
          <w:sz w:val="22"/>
          <w:szCs w:val="22"/>
        </w:rPr>
        <w:br w:type="column"/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pany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Size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 </w:t>
      </w:r>
      <w:r>
        <w:rPr>
          <w:rFonts w:asciiTheme="minorHAnsi" w:eastAsia="Verdana" w:hAnsiTheme="minorHAnsi" w:cstheme="minorHAnsi"/>
          <w:b/>
          <w:spacing w:val="26"/>
          <w:sz w:val="22"/>
          <w:szCs w:val="22"/>
        </w:rPr>
        <w:tab/>
      </w:r>
      <w:r w:rsidRPr="00C00622">
        <w:rPr>
          <w:rFonts w:asciiTheme="minorHAnsi" w:eastAsia="Verdana" w:hAnsiTheme="minorHAnsi" w:cstheme="minorHAnsi"/>
          <w:sz w:val="22"/>
          <w:szCs w:val="22"/>
        </w:rPr>
        <w:t>No Pr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ce</w:t>
      </w:r>
    </w:p>
    <w:p w14:paraId="42253D30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29A93C38" w14:textId="77777777" w:rsidR="00291F1F" w:rsidRPr="00C00622" w:rsidRDefault="00C00622" w:rsidP="00C00622">
      <w:pPr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te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y: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</w:t>
      </w:r>
      <w:r w:rsidRPr="00C00622">
        <w:rPr>
          <w:rFonts w:asciiTheme="minorHAnsi" w:eastAsia="Verdana" w:hAnsiTheme="minorHAnsi" w:cstheme="minorHAnsi"/>
          <w:b/>
          <w:spacing w:val="46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il/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5C780BC1" w14:textId="77777777" w:rsidR="00291F1F" w:rsidRPr="00C00622" w:rsidRDefault="00C00622" w:rsidP="00C00622">
      <w:pPr>
        <w:spacing w:before="21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pany:</w:t>
      </w:r>
    </w:p>
    <w:p w14:paraId="0467DC09" w14:textId="77777777" w:rsidR="00291F1F" w:rsidRPr="00C00622" w:rsidRDefault="00C00622" w:rsidP="00C00622">
      <w:pPr>
        <w:ind w:right="84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A sta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omp</w:t>
      </w:r>
      <w:r w:rsidRPr="00C00622">
        <w:rPr>
          <w:rFonts w:asciiTheme="minorHAnsi" w:eastAsia="Verdana" w:hAnsiTheme="minorHAnsi" w:cstheme="minorHAnsi"/>
          <w:sz w:val="22"/>
          <w:szCs w:val="22"/>
        </w:rPr>
        <w:t>any that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wil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my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wi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 the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omp</w:t>
      </w:r>
      <w:r w:rsidRPr="00C00622">
        <w:rPr>
          <w:rFonts w:asciiTheme="minorHAnsi" w:eastAsia="Verdana" w:hAnsiTheme="minorHAnsi" w:cstheme="minorHAnsi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1F70EE7B" w14:textId="77777777" w:rsidR="00291F1F" w:rsidRPr="00C00622" w:rsidRDefault="00291F1F" w:rsidP="00C0062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B4D638D" w14:textId="6E0FF048" w:rsidR="00291F1F" w:rsidRPr="00C00622" w:rsidRDefault="00C00622" w:rsidP="00C00622">
      <w:pPr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e:                           </w:t>
      </w:r>
      <w:r w:rsidRPr="00C00622">
        <w:rPr>
          <w:rFonts w:asciiTheme="minorHAnsi" w:eastAsia="Verdana" w:hAnsiTheme="minorHAnsi" w:cstheme="minorHAnsi"/>
          <w:b/>
          <w:spacing w:val="24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No</w:t>
      </w:r>
    </w:p>
    <w:p w14:paraId="12F0FA15" w14:textId="77777777" w:rsidR="00291F1F" w:rsidRPr="00C00622" w:rsidRDefault="00C00622" w:rsidP="00C00622">
      <w:pPr>
        <w:rPr>
          <w:rFonts w:asciiTheme="minorHAnsi" w:eastAsia="Verdana" w:hAnsiTheme="minorHAnsi" w:cstheme="minorHAnsi"/>
          <w:sz w:val="22"/>
          <w:szCs w:val="22"/>
        </w:rPr>
        <w:sectPr w:rsidR="00291F1F" w:rsidRPr="00C00622">
          <w:type w:val="continuous"/>
          <w:pgSz w:w="12240" w:h="15840"/>
          <w:pgMar w:top="940" w:right="1720" w:bottom="280" w:left="1320" w:header="720" w:footer="720" w:gutter="0"/>
          <w:cols w:num="2" w:space="720" w:equalWidth="0">
            <w:col w:w="1705" w:space="657"/>
            <w:col w:w="6838"/>
          </w:cols>
        </w:sectPr>
      </w:pP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US-CT-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artfor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</w:p>
    <w:p w14:paraId="72A0CF63" w14:textId="7481E227" w:rsidR="00291F1F" w:rsidRPr="00C00622" w:rsidRDefault="00C00622" w:rsidP="00C00622">
      <w:pPr>
        <w:spacing w:before="33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WORK 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STATUS  </w:t>
      </w:r>
      <w:r w:rsidRPr="00C00622">
        <w:rPr>
          <w:rFonts w:asciiTheme="minorHAnsi" w:eastAsia="Verdana" w:hAnsiTheme="minorHAnsi" w:cstheme="minorHAnsi"/>
          <w:b/>
          <w:spacing w:val="26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US                                     </w:t>
      </w:r>
      <w:r w:rsidRPr="00C00622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I am au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>hor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z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to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rk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untry for any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1E4102A7" w14:textId="77777777" w:rsidR="00291F1F" w:rsidRPr="00C00622" w:rsidRDefault="00C00622" w:rsidP="00C00622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position w:val="-9"/>
          <w:sz w:val="22"/>
          <w:szCs w:val="22"/>
        </w:rPr>
        <w:t>EXPER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position w:val="-9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pacing w:val="-1"/>
          <w:position w:val="-9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E     </w:t>
      </w:r>
      <w:r w:rsidRPr="00C00622">
        <w:rPr>
          <w:rFonts w:asciiTheme="minorHAnsi" w:eastAsia="Verdana" w:hAnsiTheme="minorHAnsi" w:cstheme="minorHAnsi"/>
          <w:b/>
          <w:spacing w:val="51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7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2000 -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nt                 </w:t>
      </w:r>
      <w:r w:rsidRPr="00C00622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ENT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AL                   </w:t>
      </w:r>
      <w:r w:rsidRPr="00C00622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Enf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nnect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cut</w:t>
      </w:r>
    </w:p>
    <w:p w14:paraId="3F0F738B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anager</w:t>
      </w:r>
    </w:p>
    <w:p w14:paraId="4ED08226" w14:textId="77777777" w:rsidR="00291F1F" w:rsidRPr="00C00622" w:rsidRDefault="00C00622" w:rsidP="00C00622">
      <w:pPr>
        <w:spacing w:before="21"/>
        <w:ind w:left="2362" w:right="137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Ass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Tra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Su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tra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opm</w:t>
      </w:r>
      <w:r w:rsidRPr="00C00622">
        <w:rPr>
          <w:rFonts w:asciiTheme="minorHAnsi" w:eastAsia="Verdana" w:hAnsiTheme="minorHAnsi" w:cstheme="minorHAnsi"/>
          <w:sz w:val="22"/>
          <w:szCs w:val="22"/>
        </w:rPr>
        <w:t>ent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new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 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rs.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Perf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ut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es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z w:val="22"/>
          <w:szCs w:val="22"/>
        </w:rPr>
        <w:t>en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sh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rac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nto she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to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rta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ack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rk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</w:t>
      </w:r>
      <w:r w:rsidRPr="00C00622">
        <w:rPr>
          <w:rFonts w:asciiTheme="minorHAnsi" w:eastAsia="Verdana" w:hAnsiTheme="minorHAnsi" w:cstheme="minorHAnsi"/>
          <w:sz w:val="22"/>
          <w:szCs w:val="22"/>
        </w:rPr>
        <w:t>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ana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ana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C00622">
        <w:rPr>
          <w:rFonts w:asciiTheme="minorHAnsi" w:eastAsia="Verdana" w:hAnsiTheme="minorHAnsi" w:cstheme="minorHAnsi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>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cust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z w:val="22"/>
          <w:szCs w:val="22"/>
        </w:rPr>
        <w:t>er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y 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sh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mo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ate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staff to he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ncrease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y su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lli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 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ur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the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re to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C00622">
        <w:rPr>
          <w:rFonts w:asciiTheme="minorHAnsi" w:eastAsia="Verdana" w:hAnsiTheme="minorHAnsi" w:cstheme="minorHAnsi"/>
          <w:sz w:val="22"/>
          <w:szCs w:val="22"/>
        </w:rPr>
        <w:t>k fresh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and 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ean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rta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en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 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th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cust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he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an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ob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wh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sz w:val="22"/>
          <w:szCs w:val="22"/>
        </w:rPr>
        <w:t>e Tra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Su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ut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re.</w:t>
      </w:r>
    </w:p>
    <w:p w14:paraId="301DBFCD" w14:textId="77777777" w:rsidR="00291F1F" w:rsidRPr="00C00622" w:rsidRDefault="00291F1F" w:rsidP="00C0062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053E6B4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10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1999 -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6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2000               </w:t>
      </w:r>
      <w:r w:rsidRPr="00C00622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ess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Shoe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urce           </w:t>
      </w:r>
      <w:r w:rsidRPr="00C00622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st Va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y 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Utah</w:t>
      </w:r>
    </w:p>
    <w:p w14:paraId="2DC648F4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es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ssoc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2AE99003" w14:textId="77777777" w:rsidR="00291F1F" w:rsidRPr="00C00622" w:rsidRDefault="00C00622" w:rsidP="00C00622">
      <w:pPr>
        <w:spacing w:before="21"/>
        <w:ind w:left="2362" w:right="27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s 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and runn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sh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nt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sh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nto 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rac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z w:val="22"/>
          <w:szCs w:val="22"/>
        </w:rPr>
        <w:t>s.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p cust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C00622">
        <w:rPr>
          <w:rFonts w:asciiTheme="minorHAnsi" w:eastAsia="Verdana" w:hAnsiTheme="minorHAnsi" w:cstheme="minorHAnsi"/>
          <w:sz w:val="22"/>
          <w:szCs w:val="22"/>
        </w:rPr>
        <w:t>se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z w:val="22"/>
          <w:szCs w:val="22"/>
        </w:rPr>
        <w:t>er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y 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sh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s.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Set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rm 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ce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ures 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th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re.</w:t>
      </w:r>
    </w:p>
    <w:p w14:paraId="5D467D02" w14:textId="77777777" w:rsidR="00291F1F" w:rsidRPr="00C00622" w:rsidRDefault="00291F1F" w:rsidP="00C0062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4369F39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6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1996 -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11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1998               </w:t>
      </w:r>
      <w:r w:rsidRPr="00C00622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ess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Shoe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urce           </w:t>
      </w:r>
      <w:r w:rsidRPr="00C00622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Sandy, Utah</w:t>
      </w:r>
    </w:p>
    <w:p w14:paraId="6E874451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es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ssoc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5654C5F2" w14:textId="77777777" w:rsidR="00291F1F" w:rsidRPr="00C00622" w:rsidRDefault="00C00622" w:rsidP="00C00622">
      <w:pPr>
        <w:spacing w:before="21"/>
        <w:ind w:left="2362" w:right="80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and runn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sh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nt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sh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nto 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rac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z w:val="22"/>
          <w:szCs w:val="22"/>
        </w:rPr>
        <w:t>s.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C00622">
        <w:rPr>
          <w:rFonts w:asciiTheme="minorHAnsi" w:eastAsia="Verdana" w:hAnsiTheme="minorHAnsi" w:cstheme="minorHAnsi"/>
          <w:sz w:val="22"/>
          <w:szCs w:val="22"/>
        </w:rPr>
        <w:t>g the 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neat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and 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easant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ace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to sh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Sett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ur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es.</w:t>
      </w:r>
    </w:p>
    <w:p w14:paraId="0D3AABC2" w14:textId="77777777" w:rsidR="00291F1F" w:rsidRPr="00C00622" w:rsidRDefault="00291F1F" w:rsidP="00C0062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EDBF8F6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lastRenderedPageBreak/>
        <w:t>7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1995 -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4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1996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                 </w:t>
      </w:r>
      <w:r w:rsidRPr="00C00622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Pac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nen                       </w:t>
      </w:r>
      <w:r w:rsidRPr="00C00622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ille</w:t>
      </w:r>
      <w:r w:rsidRPr="00C00622">
        <w:rPr>
          <w:rFonts w:asciiTheme="minorHAnsi" w:eastAsia="Verdana" w:hAnsiTheme="minorHAnsi" w:cstheme="minorHAnsi"/>
          <w:sz w:val="22"/>
          <w:szCs w:val="22"/>
        </w:rPr>
        <w:t>, Utah</w:t>
      </w:r>
    </w:p>
    <w:p w14:paraId="77EAB3C8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es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ssoc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01FFE543" w14:textId="77777777" w:rsidR="00291F1F" w:rsidRPr="00C00622" w:rsidRDefault="00C00622" w:rsidP="00C00622">
      <w:pPr>
        <w:spacing w:before="21"/>
        <w:ind w:left="2362" w:right="38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ed cust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C00622">
        <w:rPr>
          <w:rFonts w:asciiTheme="minorHAnsi" w:eastAsia="Verdana" w:hAnsiTheme="minorHAnsi" w:cstheme="minorHAnsi"/>
          <w:sz w:val="22"/>
          <w:szCs w:val="22"/>
        </w:rPr>
        <w:t>se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ath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accessor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es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Set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nea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ent.</w:t>
      </w:r>
    </w:p>
    <w:p w14:paraId="510AFA81" w14:textId="77777777" w:rsidR="00291F1F" w:rsidRPr="00C00622" w:rsidRDefault="00291F1F" w:rsidP="00C0062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D39056D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10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1994 -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2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1995               </w:t>
      </w:r>
      <w:r w:rsidRPr="00C00622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ess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Sho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urce            </w:t>
      </w:r>
      <w:r w:rsidRPr="00C00622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Aurora,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o</w:t>
      </w:r>
    </w:p>
    <w:p w14:paraId="7F91F9EA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es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ssoc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1E2D859D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Stra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hten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rac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and 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s.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Set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o 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ce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ures.</w:t>
      </w:r>
    </w:p>
    <w:p w14:paraId="536B9866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61C25C04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  <w:sectPr w:rsidR="00291F1F" w:rsidRPr="00C00622">
          <w:type w:val="continuous"/>
          <w:pgSz w:w="12240" w:h="15840"/>
          <w:pgMar w:top="940" w:right="1720" w:bottom="280" w:left="1320" w:header="720" w:footer="720" w:gutter="0"/>
          <w:cols w:space="720"/>
        </w:sectPr>
      </w:pPr>
      <w:r w:rsidRPr="00C00622">
        <w:rPr>
          <w:rFonts w:asciiTheme="minorHAnsi" w:eastAsia="Verdana" w:hAnsiTheme="minorHAnsi" w:cstheme="minorHAnsi"/>
          <w:sz w:val="22"/>
          <w:szCs w:val="22"/>
        </w:rPr>
        <w:t>8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1993 -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6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1994                 </w:t>
      </w:r>
      <w:r w:rsidRPr="00C00622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CVS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</w:t>
      </w:r>
      <w:r w:rsidRPr="00C00622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ur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nnect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cut</w:t>
      </w:r>
    </w:p>
    <w:p w14:paraId="7850F2EC" w14:textId="77777777" w:rsidR="00291F1F" w:rsidRPr="00C00622" w:rsidRDefault="00C00622" w:rsidP="00C00622">
      <w:pPr>
        <w:spacing w:before="68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lastRenderedPageBreak/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es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ssoc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54843009" w14:textId="77777777" w:rsidR="00291F1F" w:rsidRPr="00C00622" w:rsidRDefault="00C00622" w:rsidP="00C00622">
      <w:pPr>
        <w:spacing w:before="21"/>
        <w:ind w:left="2362" w:right="88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Ma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rchand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et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art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et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wee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cust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ser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th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s 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wi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the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es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Se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ne</w:t>
      </w:r>
      <w:r w:rsidRPr="00C00622">
        <w:rPr>
          <w:rFonts w:asciiTheme="minorHAnsi" w:eastAsia="Verdana" w:hAnsiTheme="minorHAnsi" w:cstheme="minorHAnsi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og</w:t>
      </w:r>
      <w:r w:rsidRPr="00C00622">
        <w:rPr>
          <w:rFonts w:asciiTheme="minorHAnsi" w:eastAsia="Verdana" w:hAnsiTheme="minorHAnsi" w:cstheme="minorHAnsi"/>
          <w:sz w:val="22"/>
          <w:szCs w:val="22"/>
        </w:rPr>
        <w:t>ra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w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the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nee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ar</w:t>
      </w:r>
      <w:r w:rsidRPr="00C00622">
        <w:rPr>
          <w:rFonts w:asciiTheme="minorHAnsi" w:eastAsia="Verdana" w:hAnsiTheme="minorHAnsi" w:cstheme="minorHAnsi"/>
          <w:sz w:val="22"/>
          <w:szCs w:val="22"/>
        </w:rPr>
        <w:t>os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ua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c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rchand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ser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that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ser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ced se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ral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CVS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res.</w:t>
      </w:r>
    </w:p>
    <w:p w14:paraId="6E339D1D" w14:textId="77777777" w:rsidR="00291F1F" w:rsidRPr="00C00622" w:rsidRDefault="00291F1F" w:rsidP="00C0062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D1F4530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7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1988 -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10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1990               </w:t>
      </w:r>
      <w:r w:rsidRPr="00C00622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thercare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                         </w:t>
      </w:r>
      <w:r w:rsidRPr="00C00622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Enf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nnect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cut</w:t>
      </w:r>
    </w:p>
    <w:p w14:paraId="43AE32C1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anager</w:t>
      </w:r>
    </w:p>
    <w:p w14:paraId="0CDDFAAC" w14:textId="77777777" w:rsidR="00291F1F" w:rsidRPr="00C00622" w:rsidRDefault="00C00622" w:rsidP="00C00622">
      <w:pPr>
        <w:spacing w:before="21"/>
        <w:ind w:left="2362" w:right="310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cust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ser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ua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ect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y 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tern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wear.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nts,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and 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ur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d 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ana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ack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off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rk as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3AE642D2" w14:textId="77777777" w:rsidR="00291F1F" w:rsidRPr="00C00622" w:rsidRDefault="00291F1F" w:rsidP="00C0062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E9E3DD1" w14:textId="77777777" w:rsidR="00291F1F" w:rsidRPr="00C00622" w:rsidRDefault="00C00622" w:rsidP="00C00622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position w:val="-9"/>
          <w:sz w:val="22"/>
          <w:szCs w:val="22"/>
        </w:rPr>
        <w:t>EDUC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ON      </w:t>
      </w:r>
      <w:r w:rsidRPr="00C00622">
        <w:rPr>
          <w:rFonts w:asciiTheme="minorHAnsi" w:eastAsia="Verdana" w:hAnsiTheme="minorHAnsi" w:cstheme="minorHAnsi"/>
          <w:b/>
          <w:spacing w:val="57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6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1979                               </w:t>
      </w:r>
      <w:r w:rsidRPr="00C00622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La Pu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gh School         </w:t>
      </w:r>
      <w:r w:rsidRPr="00C00622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Ca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La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Pu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nte</w:t>
      </w:r>
    </w:p>
    <w:p w14:paraId="07B6585D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  <w:sectPr w:rsidR="00291F1F" w:rsidRPr="00C00622">
          <w:pgSz w:w="12240" w:h="15840"/>
          <w:pgMar w:top="940" w:right="1720" w:bottom="280" w:left="1320" w:header="720" w:footer="720" w:gutter="0"/>
          <w:cols w:space="720"/>
        </w:sectPr>
      </w:pP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Hi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gh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chool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equ</w:t>
      </w:r>
      <w:r w:rsidRPr="00C00622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va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ent</w:t>
      </w:r>
    </w:p>
    <w:p w14:paraId="7968AEAA" w14:textId="77777777" w:rsidR="00291F1F" w:rsidRPr="00C00622" w:rsidRDefault="00C00622" w:rsidP="00C00622">
      <w:pPr>
        <w:spacing w:before="58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hAnsiTheme="minorHAnsi" w:cstheme="minorHAnsi"/>
          <w:sz w:val="22"/>
          <w:szCs w:val="22"/>
        </w:rPr>
        <w:lastRenderedPageBreak/>
        <w:pict w14:anchorId="438C6B08">
          <v:group id="_x0000_s1030" style="position:absolute;left:0;text-align:left;margin-left:518.05pt;margin-top:71.9pt;width:3.35pt;height:.9pt;z-index:-251658752;mso-position-horizontal-relative:page;mso-position-vertical-relative:page" coordorigin="10361,1438" coordsize="67,18">
            <v:shape id="_x0000_s1033" style="position:absolute;left:10369;top:1446;width:50;height:0" coordorigin="10369,1446" coordsize="50,0" path="m10369,1446r51,e" filled="f" strokeweight=".82pt">
              <v:path arrowok="t"/>
            </v:shape>
            <v:shape id="_x0000_s1032" style="position:absolute;left:10370;top:1440;width:48;height:1" coordorigin="10370,1440" coordsize="48,1" path="m10418,1441r-48,-1e" filled="f" strokeweight=".12pt">
              <v:path arrowok="t"/>
            </v:shape>
            <v:shape id="_x0000_s1031" style="position:absolute;left:10370;top:1454;width:48;height:0" coordorigin="10370,1454" coordsize="48,0" path="m10418,1454r-48,l10418,1454e" filled="f" strokeweight=".12pt">
              <v:path arrowok="t"/>
            </v:shape>
            <w10:wrap anchorx="page" anchory="page"/>
          </v:group>
        </w:pic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Large</w:t>
      </w:r>
      <w:r w:rsidRPr="00C00622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Volume</w:t>
      </w:r>
      <w:r w:rsidRPr="00C00622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Store</w:t>
      </w:r>
      <w:r w:rsidRPr="00C00622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Man</w:t>
      </w:r>
      <w:r w:rsidRPr="00C00622">
        <w:rPr>
          <w:rFonts w:asciiTheme="minorHAnsi" w:eastAsia="Verdana" w:hAnsiTheme="minorHAnsi" w:cstheme="minorHAnsi"/>
          <w:b/>
          <w:spacing w:val="-3"/>
          <w:position w:val="-2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ger/District</w:t>
      </w:r>
      <w:r w:rsidRPr="00C00622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Ma</w:t>
      </w:r>
      <w:r w:rsidRPr="00C00622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ger</w:t>
      </w:r>
    </w:p>
    <w:p w14:paraId="4001A984" w14:textId="77777777" w:rsidR="00291F1F" w:rsidRPr="00C00622" w:rsidRDefault="00291F1F" w:rsidP="00C0062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AD10D3D" w14:textId="77777777" w:rsidR="00291F1F" w:rsidRPr="00C00622" w:rsidRDefault="00C00622" w:rsidP="00C00622">
      <w:pPr>
        <w:tabs>
          <w:tab w:val="left" w:pos="2360"/>
        </w:tabs>
        <w:spacing w:before="90"/>
        <w:ind w:left="2362" w:right="360" w:hanging="2249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>OBJECTIVE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ab/>
      </w:r>
      <w:r w:rsidRPr="00C00622">
        <w:rPr>
          <w:rFonts w:asciiTheme="minorHAnsi" w:eastAsia="Verdana" w:hAnsiTheme="minorHAnsi" w:cstheme="minorHAnsi"/>
          <w:sz w:val="22"/>
          <w:szCs w:val="22"/>
        </w:rPr>
        <w:t>Sen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 Le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Reta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og</w:t>
      </w:r>
      <w:r w:rsidRPr="00C00622">
        <w:rPr>
          <w:rFonts w:asciiTheme="minorHAnsi" w:eastAsia="Verdana" w:hAnsiTheme="minorHAnsi" w:cstheme="minorHAnsi"/>
          <w:sz w:val="22"/>
          <w:szCs w:val="22"/>
        </w:rPr>
        <w:t>ress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zat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wh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ch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tens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str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ence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trac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k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rec</w:t>
      </w:r>
      <w:r w:rsidRPr="00C00622">
        <w:rPr>
          <w:rFonts w:asciiTheme="minorHAnsi" w:eastAsia="Verdana" w:hAnsiTheme="minorHAnsi" w:cstheme="minorHAnsi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ntr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to</w:t>
      </w:r>
    </w:p>
    <w:p w14:paraId="60F5A04B" w14:textId="77777777" w:rsidR="00291F1F" w:rsidRPr="00C00622" w:rsidRDefault="00C00622" w:rsidP="00C00622">
      <w:pPr>
        <w:spacing w:before="12"/>
        <w:ind w:left="2362" w:right="10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z w:val="22"/>
          <w:szCs w:val="22"/>
        </w:rPr>
        <w:t>ne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resu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ts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w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Resu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ente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ess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2</w:t>
      </w:r>
      <w:r w:rsidRPr="00C00622">
        <w:rPr>
          <w:rFonts w:asciiTheme="minorHAnsi" w:eastAsia="Verdana" w:hAnsiTheme="minorHAnsi" w:cstheme="minorHAnsi"/>
          <w:sz w:val="22"/>
          <w:szCs w:val="22"/>
        </w:rPr>
        <w:t>8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ear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og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ns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nce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z w:val="22"/>
          <w:szCs w:val="22"/>
        </w:rPr>
        <w:t>na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kg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und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l fa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cet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strat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ann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z w:val="22"/>
          <w:szCs w:val="22"/>
        </w:rPr>
        <w:t>g and ana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urchas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rchan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omo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ry and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ntr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cust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 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 and 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tra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uat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bo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l and 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ur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ees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z w:val="22"/>
          <w:szCs w:val="22"/>
        </w:rPr>
        <w:t>as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ili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ty to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sta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z w:val="22"/>
          <w:szCs w:val="22"/>
        </w:rPr>
        <w:t>sh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ob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je</w:t>
      </w:r>
      <w:r w:rsidRPr="00C00622">
        <w:rPr>
          <w:rFonts w:asciiTheme="minorHAnsi" w:eastAsia="Verdana" w:hAnsiTheme="minorHAnsi" w:cstheme="minorHAnsi"/>
          <w:sz w:val="22"/>
          <w:szCs w:val="22"/>
        </w:rPr>
        <w:t>ct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ness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th,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rchand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and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ntr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z w:val="22"/>
          <w:szCs w:val="22"/>
        </w:rPr>
        <w:t>as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mo</w:t>
      </w:r>
      <w:r w:rsidRPr="00C00622">
        <w:rPr>
          <w:rFonts w:asciiTheme="minorHAnsi" w:eastAsia="Verdana" w:hAnsiTheme="minorHAnsi" w:cstheme="minorHAnsi"/>
          <w:sz w:val="22"/>
          <w:szCs w:val="22"/>
        </w:rPr>
        <w:t>nstrated ana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 xml:space="preserve">,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zat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nal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ana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al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eff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ct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ness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and has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C00622">
        <w:rPr>
          <w:rFonts w:asciiTheme="minorHAnsi" w:eastAsia="Verdana" w:hAnsiTheme="minorHAnsi" w:cstheme="minorHAnsi"/>
          <w:sz w:val="22"/>
          <w:szCs w:val="22"/>
        </w:rPr>
        <w:t>ce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nter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ersonal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and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omm</w:t>
      </w:r>
      <w:r w:rsidRPr="00C00622">
        <w:rPr>
          <w:rFonts w:asciiTheme="minorHAnsi" w:eastAsia="Verdana" w:hAnsiTheme="minorHAnsi" w:cstheme="minorHAnsi"/>
          <w:sz w:val="22"/>
          <w:szCs w:val="22"/>
        </w:rPr>
        <w:t>un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ill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4A1353DB" w14:textId="77777777" w:rsidR="00291F1F" w:rsidRPr="00C00622" w:rsidRDefault="00291F1F" w:rsidP="00C0062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284E700" w14:textId="77777777" w:rsidR="00291F1F" w:rsidRPr="00C00622" w:rsidRDefault="00C00622" w:rsidP="00C00622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RGET 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J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OB      </w:t>
      </w:r>
      <w:r w:rsidRPr="00C00622">
        <w:rPr>
          <w:rFonts w:asciiTheme="minorHAnsi" w:eastAsia="Verdana" w:hAnsiTheme="minorHAnsi" w:cstheme="minorHAnsi"/>
          <w:b/>
          <w:spacing w:val="15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get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Job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e:               </w:t>
      </w:r>
      <w:r w:rsidRPr="00C00622">
        <w:rPr>
          <w:rFonts w:asciiTheme="minorHAnsi" w:eastAsia="Verdana" w:hAnsiTheme="minorHAnsi" w:cstheme="minorHAnsi"/>
          <w:b/>
          <w:spacing w:val="3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re/D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str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1F9EE12A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De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red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Job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Type:             </w:t>
      </w:r>
      <w:r w:rsidRPr="00C00622">
        <w:rPr>
          <w:rFonts w:asciiTheme="minorHAnsi" w:eastAsia="Verdana" w:hAnsiTheme="minorHAnsi" w:cstheme="minorHAnsi"/>
          <w:b/>
          <w:spacing w:val="20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</w:p>
    <w:p w14:paraId="2D30CCE5" w14:textId="77777777" w:rsidR="00291F1F" w:rsidRPr="00C00622" w:rsidRDefault="00C00622" w:rsidP="00C00622">
      <w:pPr>
        <w:spacing w:before="21"/>
        <w:ind w:left="2362" w:right="3848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ed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St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</w:t>
      </w:r>
      <w:r w:rsidRPr="00C00622">
        <w:rPr>
          <w:rFonts w:asciiTheme="minorHAnsi" w:eastAsia="Verdana" w:hAnsiTheme="minorHAnsi" w:cstheme="minorHAnsi"/>
          <w:b/>
          <w:spacing w:val="24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Fu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Sit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on:                    </w:t>
      </w:r>
      <w:r w:rsidRPr="00C00622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On-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ite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De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per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ect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j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b:</w:t>
      </w:r>
    </w:p>
    <w:p w14:paraId="44312F5A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that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ili</w:t>
      </w:r>
      <w:r w:rsidRPr="00C00622">
        <w:rPr>
          <w:rFonts w:asciiTheme="minorHAnsi" w:eastAsia="Verdana" w:hAnsiTheme="minorHAnsi" w:cstheme="minorHAnsi"/>
          <w:sz w:val="22"/>
          <w:szCs w:val="22"/>
        </w:rPr>
        <w:t>z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kg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rat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ann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,</w:t>
      </w:r>
    </w:p>
    <w:p w14:paraId="2DF27872" w14:textId="77777777" w:rsidR="00291F1F" w:rsidRPr="00C00622" w:rsidRDefault="00C00622" w:rsidP="00C00622">
      <w:pPr>
        <w:ind w:left="2362" w:right="567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rchand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omo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n, cust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 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ana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nt. My curr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 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ary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$98,000 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us </w:t>
      </w:r>
      <w:r w:rsidRPr="00C00622">
        <w:rPr>
          <w:rFonts w:asciiTheme="minorHAnsi" w:eastAsia="Verdana" w:hAnsiTheme="minorHAnsi" w:cstheme="minorHAnsi"/>
          <w:sz w:val="22"/>
          <w:szCs w:val="22"/>
        </w:rPr>
        <w:t>bonus. 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ary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got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ab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4A0384B5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Ca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eer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Level:                    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(Manager/D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rect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Staff)</w:t>
      </w:r>
    </w:p>
    <w:p w14:paraId="0406DEB0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Ava</w:t>
      </w:r>
      <w:r w:rsidRPr="00C0062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ab</w:t>
      </w:r>
      <w:r w:rsidRPr="00C0062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ilit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y:          </w:t>
      </w:r>
      <w:r w:rsidRPr="00C00622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From 1 to 3 months</w:t>
      </w:r>
    </w:p>
    <w:p w14:paraId="1699ABA1" w14:textId="77777777" w:rsidR="00291F1F" w:rsidRPr="00C00622" w:rsidRDefault="00291F1F" w:rsidP="00C00622">
      <w:pPr>
        <w:spacing w:before="11"/>
        <w:rPr>
          <w:rFonts w:asciiTheme="minorHAnsi" w:hAnsiTheme="minorHAnsi" w:cstheme="minorHAnsi"/>
          <w:sz w:val="22"/>
          <w:szCs w:val="22"/>
        </w:rPr>
        <w:sectPr w:rsidR="00291F1F" w:rsidRPr="00C00622">
          <w:pgSz w:w="12240" w:h="15840"/>
          <w:pgMar w:top="1180" w:right="1720" w:bottom="280" w:left="1320" w:header="720" w:footer="720" w:gutter="0"/>
          <w:cols w:space="720"/>
        </w:sectPr>
      </w:pPr>
    </w:p>
    <w:p w14:paraId="205A00FA" w14:textId="77777777" w:rsidR="00291F1F" w:rsidRPr="00C00622" w:rsidRDefault="00C00622" w:rsidP="00C00622">
      <w:pPr>
        <w:spacing w:before="42"/>
        <w:ind w:left="113" w:right="200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RGET CO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Y</w:t>
      </w:r>
    </w:p>
    <w:p w14:paraId="37E44738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4B8D055C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7C138857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14625D5B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1CA42754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60858EFD" w14:textId="77777777" w:rsidR="00291F1F" w:rsidRPr="00C00622" w:rsidRDefault="00C00622" w:rsidP="00C00622">
      <w:pPr>
        <w:ind w:left="113" w:right="-44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RGET LO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TIONS</w:t>
      </w:r>
    </w:p>
    <w:p w14:paraId="7ECB7911" w14:textId="77777777" w:rsidR="00291F1F" w:rsidRPr="00C00622" w:rsidRDefault="00C00622" w:rsidP="00C00622">
      <w:pPr>
        <w:spacing w:before="34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hAnsiTheme="minorHAnsi" w:cstheme="minorHAnsi"/>
          <w:sz w:val="22"/>
          <w:szCs w:val="22"/>
        </w:rPr>
        <w:br w:type="column"/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pany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Size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 </w:t>
      </w:r>
      <w:r w:rsidRPr="00C00622">
        <w:rPr>
          <w:rFonts w:asciiTheme="minorHAnsi" w:eastAsia="Verdana" w:hAnsiTheme="minorHAnsi" w:cstheme="minorHAnsi"/>
          <w:b/>
          <w:spacing w:val="26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No Pr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ce</w:t>
      </w:r>
    </w:p>
    <w:p w14:paraId="5EF0765D" w14:textId="77777777" w:rsidR="00291F1F" w:rsidRPr="00C00622" w:rsidRDefault="00291F1F" w:rsidP="00C0062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9F9AAEC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0A1EF11C" w14:textId="77777777" w:rsidR="00291F1F" w:rsidRPr="00C00622" w:rsidRDefault="00C00622" w:rsidP="00C00622">
      <w:pPr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te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y:                          </w:t>
      </w:r>
      <w:r w:rsidRPr="00C00622">
        <w:rPr>
          <w:rFonts w:asciiTheme="minorHAnsi" w:eastAsia="Verdana" w:hAnsiTheme="minorHAnsi" w:cstheme="minorHAnsi"/>
          <w:b/>
          <w:spacing w:val="46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il/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60147CB0" w14:textId="77777777" w:rsidR="00291F1F" w:rsidRPr="00C00622" w:rsidRDefault="00C00622" w:rsidP="00C00622">
      <w:pPr>
        <w:spacing w:before="21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pany:</w:t>
      </w:r>
    </w:p>
    <w:p w14:paraId="0D004AA6" w14:textId="77777777" w:rsidR="00291F1F" w:rsidRPr="00C00622" w:rsidRDefault="00C00622" w:rsidP="00C00622">
      <w:pPr>
        <w:ind w:right="85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A pr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ress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reta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zat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that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ua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wi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ustry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enc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an</w:t>
      </w:r>
      <w:r w:rsidRPr="00C00622">
        <w:rPr>
          <w:rFonts w:asciiTheme="minorHAnsi" w:eastAsia="Verdana" w:hAnsiTheme="minorHAnsi" w:cstheme="minorHAnsi"/>
          <w:sz w:val="22"/>
          <w:szCs w:val="22"/>
        </w:rPr>
        <w:t>d 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trac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k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rec</w:t>
      </w:r>
      <w:r w:rsidRPr="00C00622">
        <w:rPr>
          <w:rFonts w:asciiTheme="minorHAnsi" w:eastAsia="Verdana" w:hAnsiTheme="minorHAnsi" w:cstheme="minorHAnsi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ntr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z w:val="22"/>
          <w:szCs w:val="22"/>
        </w:rPr>
        <w:t>ne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resu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ts.</w:t>
      </w:r>
    </w:p>
    <w:p w14:paraId="5F3C8C8F" w14:textId="77777777" w:rsidR="00291F1F" w:rsidRPr="00C00622" w:rsidRDefault="00291F1F" w:rsidP="00C0062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0E92404" w14:textId="77777777" w:rsidR="00291F1F" w:rsidRPr="00C00622" w:rsidRDefault="00C00622" w:rsidP="00C00622">
      <w:pPr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e:                           </w:t>
      </w:r>
      <w:r w:rsidRPr="00C00622">
        <w:rPr>
          <w:rFonts w:asciiTheme="minorHAnsi" w:eastAsia="Verdana" w:hAnsiTheme="minorHAnsi" w:cstheme="minorHAnsi"/>
          <w:b/>
          <w:spacing w:val="24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Yes</w:t>
      </w:r>
    </w:p>
    <w:p w14:paraId="7B176DAA" w14:textId="77777777" w:rsidR="00291F1F" w:rsidRPr="00C00622" w:rsidRDefault="00291F1F" w:rsidP="00C0062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CD70626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7013AF27" w14:textId="77777777" w:rsidR="00291F1F" w:rsidRPr="00C00622" w:rsidRDefault="00C00622" w:rsidP="00C00622">
      <w:pPr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Grand Ra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s            </w:t>
      </w:r>
      <w:r w:rsidRPr="00C0062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Lans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                   </w:t>
      </w:r>
      <w:r w:rsidRPr="00C00622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Gr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Ba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3E3352B8" w14:textId="77777777" w:rsidR="00291F1F" w:rsidRPr="00C00622" w:rsidRDefault="00C00622" w:rsidP="00C00622">
      <w:pPr>
        <w:spacing w:before="21"/>
        <w:rPr>
          <w:rFonts w:asciiTheme="minorHAnsi" w:eastAsia="Verdana" w:hAnsiTheme="minorHAnsi" w:cstheme="minorHAnsi"/>
          <w:sz w:val="22"/>
          <w:szCs w:val="22"/>
        </w:rPr>
        <w:sectPr w:rsidR="00291F1F" w:rsidRPr="00C00622">
          <w:type w:val="continuous"/>
          <w:pgSz w:w="12240" w:h="15840"/>
          <w:pgMar w:top="940" w:right="1720" w:bottom="280" w:left="1320" w:header="720" w:footer="720" w:gutter="0"/>
          <w:cols w:num="2" w:space="720" w:equalWidth="0">
            <w:col w:w="1705" w:space="657"/>
            <w:col w:w="6838"/>
          </w:cols>
        </w:sectPr>
      </w:pP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US-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WI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Eau</w:t>
      </w:r>
      <w:r w:rsidRPr="00C00622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re/LaCrosse </w:t>
      </w:r>
      <w:r w:rsidRPr="00C00622">
        <w:rPr>
          <w:rFonts w:asciiTheme="minorHAnsi" w:eastAsia="Verdana" w:hAnsiTheme="minorHAnsi" w:cstheme="minorHAnsi"/>
          <w:spacing w:val="52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WI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ilw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au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              </w:t>
      </w:r>
      <w:r w:rsidRPr="00C00622">
        <w:rPr>
          <w:rFonts w:asciiTheme="minorHAnsi" w:eastAsia="Verdana" w:hAnsiTheme="minorHAnsi" w:cstheme="minorHAnsi"/>
          <w:spacing w:val="47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US-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-1"/>
          <w:w w:val="101"/>
          <w:position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rth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rn</w:t>
      </w:r>
    </w:p>
    <w:p w14:paraId="51F937E1" w14:textId="77777777" w:rsidR="00291F1F" w:rsidRPr="00C00622" w:rsidRDefault="00291F1F" w:rsidP="00C0062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0E1A72D" w14:textId="77777777" w:rsidR="00291F1F" w:rsidRPr="00C00622" w:rsidRDefault="00C00622" w:rsidP="00C00622">
      <w:pPr>
        <w:spacing w:before="33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WORK STATUS  </w:t>
      </w:r>
      <w:r w:rsidRPr="00C00622">
        <w:rPr>
          <w:rFonts w:asciiTheme="minorHAnsi" w:eastAsia="Verdana" w:hAnsiTheme="minorHAnsi" w:cstheme="minorHAnsi"/>
          <w:b/>
          <w:spacing w:val="26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</w:t>
      </w:r>
      <w:r w:rsidRPr="00C00622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I am au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>hor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z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to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rk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untry for any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4BD74D87" w14:textId="77777777" w:rsidR="00291F1F" w:rsidRPr="00C00622" w:rsidRDefault="00291F1F" w:rsidP="00C0062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DC60844" w14:textId="77777777" w:rsidR="00291F1F" w:rsidRPr="00C00622" w:rsidRDefault="00C00622" w:rsidP="00C00622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position w:val="-9"/>
          <w:sz w:val="22"/>
          <w:szCs w:val="22"/>
        </w:rPr>
        <w:t>EXPER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position w:val="-9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pacing w:val="-1"/>
          <w:position w:val="-9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E     </w:t>
      </w:r>
      <w:r w:rsidRPr="00C00622">
        <w:rPr>
          <w:rFonts w:asciiTheme="minorHAnsi" w:eastAsia="Verdana" w:hAnsiTheme="minorHAnsi" w:cstheme="minorHAnsi"/>
          <w:b/>
          <w:spacing w:val="51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5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1994 -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nt                 </w:t>
      </w:r>
      <w:r w:rsidRPr="00C00622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JCP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y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.,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nc.,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.    </w:t>
      </w:r>
      <w:r w:rsidRPr="00C00622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Manch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r, CT</w:t>
      </w:r>
    </w:p>
    <w:p w14:paraId="5137D279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Manager</w:t>
      </w:r>
    </w:p>
    <w:p w14:paraId="65924784" w14:textId="77777777" w:rsidR="00291F1F" w:rsidRPr="00C00622" w:rsidRDefault="00C00622" w:rsidP="00C00622">
      <w:pPr>
        <w:spacing w:before="21"/>
        <w:ind w:left="2362" w:right="91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lastRenderedPageBreak/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ads da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sz w:val="22"/>
          <w:szCs w:val="22"/>
        </w:rPr>
        <w:t>y 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ns for a 180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stor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cts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ann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/ana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 xml:space="preserve">s,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rchand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ntr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cust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ser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ce,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z w:val="22"/>
          <w:szCs w:val="22"/>
        </w:rPr>
        <w:t>R,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omm</w:t>
      </w:r>
      <w:r w:rsidRPr="00C00622">
        <w:rPr>
          <w:rFonts w:asciiTheme="minorHAnsi" w:eastAsia="Verdana" w:hAnsiTheme="minorHAnsi" w:cstheme="minorHAnsi"/>
          <w:sz w:val="22"/>
          <w:szCs w:val="22"/>
        </w:rPr>
        <w:t>un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Current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res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th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rec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nd 28M reta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ed 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y 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omp</w:t>
      </w:r>
      <w:r w:rsidRPr="00C00622">
        <w:rPr>
          <w:rFonts w:asciiTheme="minorHAnsi" w:eastAsia="Verdana" w:hAnsiTheme="minorHAnsi" w:cstheme="minorHAnsi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's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1st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saster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reco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an. Ut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ili</w:t>
      </w:r>
      <w:r w:rsidRPr="00C00622">
        <w:rPr>
          <w:rFonts w:asciiTheme="minorHAnsi" w:eastAsia="Verdana" w:hAnsiTheme="minorHAnsi" w:cstheme="minorHAnsi"/>
          <w:sz w:val="22"/>
          <w:szCs w:val="22"/>
        </w:rPr>
        <w:t>z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d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omp</w:t>
      </w:r>
      <w:r w:rsidRPr="00C00622">
        <w:rPr>
          <w:rFonts w:asciiTheme="minorHAnsi" w:eastAsia="Verdana" w:hAnsiTheme="minorHAnsi" w:cstheme="minorHAnsi"/>
          <w:sz w:val="22"/>
          <w:szCs w:val="22"/>
        </w:rPr>
        <w:t>ut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C00622">
        <w:rPr>
          <w:rFonts w:asciiTheme="minorHAnsi" w:eastAsia="Verdana" w:hAnsiTheme="minorHAnsi" w:cstheme="minorHAnsi"/>
          <w:sz w:val="22"/>
          <w:szCs w:val="22"/>
        </w:rPr>
        <w:t>s to cr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ea</w:t>
      </w:r>
      <w:r w:rsidRPr="00C00622">
        <w:rPr>
          <w:rFonts w:asciiTheme="minorHAnsi" w:eastAsia="Verdana" w:hAnsiTheme="minorHAnsi" w:cstheme="minorHAnsi"/>
          <w:sz w:val="22"/>
          <w:szCs w:val="22"/>
        </w:rPr>
        <w:t>te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e.</w:t>
      </w:r>
    </w:p>
    <w:p w14:paraId="37CE91CF" w14:textId="77777777" w:rsidR="00291F1F" w:rsidRPr="00C00622" w:rsidRDefault="00291F1F" w:rsidP="00C0062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ABC7989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2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1990 -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5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1994                 </w:t>
      </w:r>
      <w:r w:rsidRPr="00C00622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JCP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y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.,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nc.,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rp     </w:t>
      </w:r>
      <w:r w:rsidRPr="00C00622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nnat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OH</w:t>
      </w:r>
    </w:p>
    <w:p w14:paraId="7B8F2D3F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Manager</w:t>
      </w:r>
    </w:p>
    <w:p w14:paraId="3EC7B7BB" w14:textId="77777777" w:rsidR="00291F1F" w:rsidRPr="00C00622" w:rsidRDefault="00C00622" w:rsidP="00C00622">
      <w:pPr>
        <w:spacing w:before="21"/>
        <w:ind w:left="2362" w:right="1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ct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d 22.3M 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th </w:t>
      </w:r>
      <w:r w:rsidRPr="00C00622">
        <w:rPr>
          <w:rFonts w:asciiTheme="minorHAnsi" w:eastAsia="Verdana" w:hAnsiTheme="minorHAnsi" w:cstheme="minorHAnsi"/>
          <w:sz w:val="22"/>
          <w:szCs w:val="22"/>
        </w:rPr>
        <w:t>175+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z w:val="22"/>
          <w:szCs w:val="22"/>
        </w:rPr>
        <w:t>s.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Rank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top 25% of company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 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 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q</w:t>
      </w:r>
      <w:r w:rsidRPr="00C00622">
        <w:rPr>
          <w:rFonts w:asciiTheme="minorHAnsi" w:eastAsia="Verdana" w:hAnsiTheme="minorHAnsi" w:cstheme="minorHAnsi"/>
          <w:sz w:val="22"/>
          <w:szCs w:val="22"/>
        </w:rPr>
        <w:t>uare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fo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t.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urchas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and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ntr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ash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d shr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e ra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from 1.8%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to .9%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one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ar.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Im</w:t>
      </w:r>
      <w:r w:rsidRPr="00C00622">
        <w:rPr>
          <w:rFonts w:asciiTheme="minorHAnsi" w:eastAsia="Verdana" w:hAnsiTheme="minorHAnsi" w:cstheme="minorHAnsi"/>
          <w:sz w:val="22"/>
          <w:szCs w:val="22"/>
        </w:rPr>
        <w:t>prov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60%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2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ars.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Ser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str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ct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bo</w:t>
      </w:r>
      <w:r w:rsidRPr="00C00622">
        <w:rPr>
          <w:rFonts w:asciiTheme="minorHAnsi" w:eastAsia="Verdana" w:hAnsiTheme="minorHAnsi" w:cstheme="minorHAnsi"/>
          <w:sz w:val="22"/>
          <w:szCs w:val="22"/>
        </w:rPr>
        <w:t>ard 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z w:val="22"/>
          <w:szCs w:val="22"/>
        </w:rPr>
        <w:t>c 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and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un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ty 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Un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0EE065DE" w14:textId="77777777" w:rsidR="00291F1F" w:rsidRPr="00C00622" w:rsidRDefault="00291F1F" w:rsidP="00C0062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1B09C76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2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1989 -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2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1990                 </w:t>
      </w:r>
      <w:r w:rsidRPr="00C00622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JCP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y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.,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nc.,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.    </w:t>
      </w:r>
      <w:r w:rsidRPr="00C00622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ilw</w:t>
      </w:r>
      <w:r w:rsidRPr="00C00622">
        <w:rPr>
          <w:rFonts w:asciiTheme="minorHAnsi" w:eastAsia="Verdana" w:hAnsiTheme="minorHAnsi" w:cstheme="minorHAnsi"/>
          <w:sz w:val="22"/>
          <w:szCs w:val="22"/>
        </w:rPr>
        <w:t>au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</w:p>
    <w:p w14:paraId="7F6F3826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anager</w:t>
      </w:r>
    </w:p>
    <w:p w14:paraId="68CA0F79" w14:textId="77777777" w:rsidR="00291F1F" w:rsidRPr="00C00622" w:rsidRDefault="00C00622" w:rsidP="00C00622">
      <w:pPr>
        <w:spacing w:before="21"/>
        <w:ind w:left="2362" w:right="461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m 30.5M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to 32.0M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 1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ar as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ct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rchan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 xml:space="preserve">.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d 230+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staff. Rank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#</w:t>
      </w:r>
      <w:r w:rsidRPr="00C00622">
        <w:rPr>
          <w:rFonts w:asciiTheme="minorHAnsi" w:eastAsia="Verdana" w:hAnsiTheme="minorHAnsi" w:cstheme="minorHAnsi"/>
          <w:sz w:val="22"/>
          <w:szCs w:val="22"/>
        </w:rPr>
        <w:t>1 of 15 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00622">
        <w:rPr>
          <w:rFonts w:asciiTheme="minorHAnsi" w:eastAsia="Verdana" w:hAnsiTheme="minorHAnsi" w:cstheme="minorHAnsi"/>
          <w:sz w:val="22"/>
          <w:szCs w:val="22"/>
        </w:rPr>
        <w:t>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ns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we</w:t>
      </w:r>
      <w:r w:rsidRPr="00C00622">
        <w:rPr>
          <w:rFonts w:asciiTheme="minorHAnsi" w:eastAsia="Verdana" w:hAnsiTheme="minorHAnsi" w:cstheme="minorHAnsi"/>
          <w:sz w:val="22"/>
          <w:szCs w:val="22"/>
        </w:rPr>
        <w:t>st markdo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ns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2AC096F6" w14:textId="77777777" w:rsidR="00291F1F" w:rsidRPr="00C00622" w:rsidRDefault="00291F1F" w:rsidP="00C0062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96C1477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3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1979 -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3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1982                 </w:t>
      </w:r>
      <w:r w:rsidRPr="00C00622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JCP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y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.,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nc.,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.    </w:t>
      </w:r>
      <w:r w:rsidRPr="00C00622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ill</w:t>
      </w:r>
      <w:r w:rsidRPr="00C00622">
        <w:rPr>
          <w:rFonts w:asciiTheme="minorHAnsi" w:eastAsia="Verdana" w:hAnsiTheme="minorHAnsi" w:cstheme="minorHAnsi"/>
          <w:sz w:val="22"/>
          <w:szCs w:val="22"/>
        </w:rPr>
        <w:t>a Par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lli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259DC72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Pe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rso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nnel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Manager</w:t>
      </w:r>
    </w:p>
    <w:p w14:paraId="4C6AB244" w14:textId="77777777" w:rsidR="00291F1F" w:rsidRPr="00C00622" w:rsidRDefault="00C00622" w:rsidP="00C00622">
      <w:pPr>
        <w:spacing w:before="21"/>
        <w:ind w:left="2362" w:right="407"/>
        <w:rPr>
          <w:rFonts w:asciiTheme="minorHAnsi" w:eastAsia="Verdana" w:hAnsiTheme="minorHAnsi" w:cstheme="minorHAnsi"/>
          <w:sz w:val="22"/>
          <w:szCs w:val="22"/>
        </w:rPr>
        <w:sectPr w:rsidR="00291F1F" w:rsidRPr="00C00622">
          <w:type w:val="continuous"/>
          <w:pgSz w:w="12240" w:h="15840"/>
          <w:pgMar w:top="940" w:right="1720" w:bottom="280" w:left="1320" w:header="720" w:footer="720" w:gutter="0"/>
          <w:cols w:space="720"/>
        </w:sectPr>
      </w:pPr>
      <w:r w:rsidRPr="00C00622">
        <w:rPr>
          <w:rFonts w:asciiTheme="minorHAnsi" w:eastAsia="Verdana" w:hAnsiTheme="minorHAnsi" w:cstheme="minorHAnsi"/>
          <w:sz w:val="22"/>
          <w:szCs w:val="22"/>
        </w:rPr>
        <w:t>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d HR for $16 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th 180+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z w:val="22"/>
          <w:szCs w:val="22"/>
        </w:rPr>
        <w:t>s.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d a 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y ro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aunch of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t-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nce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str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res.</w:t>
      </w:r>
    </w:p>
    <w:p w14:paraId="3445C508" w14:textId="77777777" w:rsidR="00291F1F" w:rsidRPr="00C00622" w:rsidRDefault="00C00622" w:rsidP="00C00622">
      <w:pPr>
        <w:spacing w:before="68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position w:val="-9"/>
          <w:sz w:val="22"/>
          <w:szCs w:val="22"/>
        </w:rPr>
        <w:lastRenderedPageBreak/>
        <w:t>EDUC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ON      </w:t>
      </w:r>
      <w:r w:rsidRPr="00C00622">
        <w:rPr>
          <w:rFonts w:asciiTheme="minorHAnsi" w:eastAsia="Verdana" w:hAnsiTheme="minorHAnsi" w:cstheme="minorHAnsi"/>
          <w:b/>
          <w:spacing w:val="57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5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1974                               </w:t>
      </w:r>
      <w:r w:rsidRPr="00C00622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Marquette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ers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ty           </w:t>
      </w:r>
      <w:r w:rsidRPr="00C00622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ilw</w:t>
      </w:r>
      <w:r w:rsidRPr="00C00622">
        <w:rPr>
          <w:rFonts w:asciiTheme="minorHAnsi" w:eastAsia="Verdana" w:hAnsiTheme="minorHAnsi" w:cstheme="minorHAnsi"/>
          <w:sz w:val="22"/>
          <w:szCs w:val="22"/>
        </w:rPr>
        <w:t>au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73A484B7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Bachel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's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eg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ee</w:t>
      </w:r>
    </w:p>
    <w:p w14:paraId="09846542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Bache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 Of Sc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nce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Bus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ness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dm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strat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ncentrat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an</w:t>
      </w:r>
    </w:p>
    <w:p w14:paraId="372D435C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Res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urces.</w:t>
      </w:r>
    </w:p>
    <w:p w14:paraId="5E7DE49B" w14:textId="77777777" w:rsidR="00291F1F" w:rsidRPr="00C00622" w:rsidRDefault="00291F1F" w:rsidP="00C0062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EB7F364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5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1970                               </w:t>
      </w:r>
      <w:r w:rsidRPr="00C00622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St.La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nce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nary         </w:t>
      </w:r>
      <w:r w:rsidRPr="00C0062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US-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n-Mt.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ary</w:t>
      </w:r>
    </w:p>
    <w:p w14:paraId="1200F815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Hi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gh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chool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equ</w:t>
      </w:r>
      <w:r w:rsidRPr="00C00622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va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ent</w:t>
      </w:r>
    </w:p>
    <w:p w14:paraId="4A39EC4F" w14:textId="77777777" w:rsidR="00291F1F" w:rsidRPr="00C00622" w:rsidRDefault="00291F1F" w:rsidP="00C00622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B2B72C2" w14:textId="77777777" w:rsidR="00291F1F" w:rsidRPr="00C00622" w:rsidRDefault="00C00622" w:rsidP="00C00622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SKILLS              </w:t>
      </w:r>
      <w:r w:rsidRPr="00C00622">
        <w:rPr>
          <w:rFonts w:asciiTheme="minorHAnsi" w:eastAsia="Verdana" w:hAnsiTheme="minorHAnsi" w:cstheme="minorHAnsi"/>
          <w:b/>
          <w:spacing w:val="56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e                 </w:t>
      </w:r>
      <w:r w:rsidRPr="00C00622">
        <w:rPr>
          <w:rFonts w:asciiTheme="minorHAnsi" w:eastAsia="Verdana" w:hAnsiTheme="minorHAnsi" w:cstheme="minorHAnsi"/>
          <w:b/>
          <w:spacing w:val="47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Level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           </w:t>
      </w:r>
      <w:r w:rsidRPr="00C00622">
        <w:rPr>
          <w:rFonts w:asciiTheme="minorHAnsi" w:eastAsia="Verdana" w:hAnsiTheme="minorHAnsi" w:cstheme="minorHAnsi"/>
          <w:b/>
          <w:spacing w:val="1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Last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Used               </w:t>
      </w:r>
      <w:r w:rsidRPr="00C00622">
        <w:rPr>
          <w:rFonts w:asciiTheme="minorHAnsi" w:eastAsia="Verdana" w:hAnsiTheme="minorHAnsi" w:cstheme="minorHAnsi"/>
          <w:b/>
          <w:spacing w:val="36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Exper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ence</w:t>
      </w:r>
    </w:p>
    <w:p w14:paraId="3CDE5112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ft Off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ce            </w:t>
      </w:r>
      <w:r w:rsidRPr="00C00622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ter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e        </w:t>
      </w:r>
      <w:r w:rsidRPr="00C00622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Curr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y 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        </w:t>
      </w:r>
      <w:r w:rsidRPr="00C00622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6 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ars</w:t>
      </w:r>
    </w:p>
    <w:p w14:paraId="37D8FC27" w14:textId="77777777" w:rsidR="00291F1F" w:rsidRPr="00C00622" w:rsidRDefault="00291F1F" w:rsidP="00C00622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A4E2B21" w14:textId="77777777" w:rsidR="00291F1F" w:rsidRPr="00C00622" w:rsidRDefault="00C00622" w:rsidP="00C00622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position w:val="-4"/>
          <w:sz w:val="22"/>
          <w:szCs w:val="22"/>
        </w:rPr>
        <w:t>REFERE</w:t>
      </w:r>
      <w:r w:rsidRPr="00C00622">
        <w:rPr>
          <w:rFonts w:asciiTheme="minorHAnsi" w:eastAsia="Verdana" w:hAnsiTheme="minorHAnsi" w:cstheme="minorHAnsi"/>
          <w:b/>
          <w:spacing w:val="1"/>
          <w:position w:val="-4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pacing w:val="-1"/>
          <w:position w:val="-4"/>
          <w:sz w:val="22"/>
          <w:szCs w:val="22"/>
        </w:rPr>
        <w:t>CE</w:t>
      </w:r>
      <w:r w:rsidRPr="00C00622">
        <w:rPr>
          <w:rFonts w:asciiTheme="minorHAnsi" w:eastAsia="Verdana" w:hAnsiTheme="minorHAnsi" w:cstheme="minorHAnsi"/>
          <w:b/>
          <w:position w:val="-4"/>
          <w:sz w:val="22"/>
          <w:szCs w:val="22"/>
        </w:rPr>
        <w:t xml:space="preserve">S     </w:t>
      </w:r>
      <w:r w:rsidRPr="00C00622">
        <w:rPr>
          <w:rFonts w:asciiTheme="minorHAnsi" w:eastAsia="Verdana" w:hAnsiTheme="minorHAnsi" w:cstheme="minorHAnsi"/>
          <w:b/>
          <w:spacing w:val="27"/>
          <w:position w:val="-4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5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b/>
          <w:spacing w:val="1"/>
          <w:position w:val="5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position w:val="5"/>
          <w:sz w:val="22"/>
          <w:szCs w:val="22"/>
        </w:rPr>
        <w:t>en</w:t>
      </w:r>
      <w:r w:rsidRPr="00C00622">
        <w:rPr>
          <w:rFonts w:asciiTheme="minorHAnsi" w:eastAsia="Verdana" w:hAnsiTheme="minorHAnsi" w:cstheme="minorHAnsi"/>
          <w:b/>
          <w:spacing w:val="2"/>
          <w:position w:val="5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5"/>
          <w:sz w:val="22"/>
          <w:szCs w:val="22"/>
        </w:rPr>
        <w:t>Ga</w:t>
      </w:r>
      <w:r w:rsidRPr="00C00622">
        <w:rPr>
          <w:rFonts w:asciiTheme="minorHAnsi" w:eastAsia="Verdana" w:hAnsiTheme="minorHAnsi" w:cstheme="minorHAnsi"/>
          <w:b/>
          <w:spacing w:val="1"/>
          <w:position w:val="5"/>
          <w:sz w:val="22"/>
          <w:szCs w:val="22"/>
        </w:rPr>
        <w:t>mm</w:t>
      </w:r>
      <w:r w:rsidRPr="00C00622">
        <w:rPr>
          <w:rFonts w:asciiTheme="minorHAnsi" w:eastAsia="Verdana" w:hAnsiTheme="minorHAnsi" w:cstheme="minorHAnsi"/>
          <w:b/>
          <w:spacing w:val="-1"/>
          <w:position w:val="5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position w:val="5"/>
          <w:sz w:val="22"/>
          <w:szCs w:val="22"/>
        </w:rPr>
        <w:t xml:space="preserve">ns                 </w:t>
      </w:r>
      <w:r w:rsidRPr="00C00622">
        <w:rPr>
          <w:rFonts w:asciiTheme="minorHAnsi" w:eastAsia="Verdana" w:hAnsiTheme="minorHAnsi" w:cstheme="minorHAnsi"/>
          <w:b/>
          <w:spacing w:val="48"/>
          <w:position w:val="5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5"/>
          <w:sz w:val="22"/>
          <w:szCs w:val="22"/>
        </w:rPr>
        <w:t>JCP</w:t>
      </w:r>
      <w:r w:rsidRPr="00C00622">
        <w:rPr>
          <w:rFonts w:asciiTheme="minorHAnsi" w:eastAsia="Verdana" w:hAnsiTheme="minorHAnsi" w:cstheme="minorHAnsi"/>
          <w:spacing w:val="1"/>
          <w:position w:val="5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position w:val="5"/>
          <w:sz w:val="22"/>
          <w:szCs w:val="22"/>
        </w:rPr>
        <w:t>nn</w:t>
      </w:r>
      <w:r w:rsidRPr="00C00622">
        <w:rPr>
          <w:rFonts w:asciiTheme="minorHAnsi" w:eastAsia="Verdana" w:hAnsiTheme="minorHAnsi" w:cstheme="minorHAnsi"/>
          <w:spacing w:val="1"/>
          <w:position w:val="5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position w:val="5"/>
          <w:sz w:val="22"/>
          <w:szCs w:val="22"/>
        </w:rPr>
        <w:t>y C</w:t>
      </w:r>
      <w:r w:rsidRPr="00C00622">
        <w:rPr>
          <w:rFonts w:asciiTheme="minorHAnsi" w:eastAsia="Verdana" w:hAnsiTheme="minorHAnsi" w:cstheme="minorHAnsi"/>
          <w:spacing w:val="-1"/>
          <w:position w:val="5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position w:val="5"/>
          <w:sz w:val="22"/>
          <w:szCs w:val="22"/>
        </w:rPr>
        <w:t>.,</w:t>
      </w:r>
      <w:r w:rsidRPr="00C00622">
        <w:rPr>
          <w:rFonts w:asciiTheme="minorHAnsi" w:eastAsia="Verdana" w:hAnsiTheme="minorHAnsi" w:cstheme="minorHAnsi"/>
          <w:spacing w:val="1"/>
          <w:position w:val="5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position w:val="5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position w:val="5"/>
          <w:sz w:val="22"/>
          <w:szCs w:val="22"/>
        </w:rPr>
        <w:t>nc.,</w:t>
      </w:r>
      <w:r w:rsidRPr="00C00622">
        <w:rPr>
          <w:rFonts w:asciiTheme="minorHAnsi" w:eastAsia="Verdana" w:hAnsiTheme="minorHAnsi" w:cstheme="minorHAnsi"/>
          <w:spacing w:val="2"/>
          <w:position w:val="5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5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position w:val="5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position w:val="5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position w:val="5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position w:val="5"/>
          <w:sz w:val="22"/>
          <w:szCs w:val="22"/>
        </w:rPr>
        <w:t xml:space="preserve">.    </w:t>
      </w:r>
      <w:r w:rsidRPr="00C00622">
        <w:rPr>
          <w:rFonts w:asciiTheme="minorHAnsi" w:eastAsia="Verdana" w:hAnsiTheme="minorHAnsi" w:cstheme="minorHAnsi"/>
          <w:spacing w:val="32"/>
          <w:position w:val="5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5"/>
          <w:sz w:val="22"/>
          <w:szCs w:val="22"/>
        </w:rPr>
        <w:t>Sa</w:t>
      </w:r>
      <w:r w:rsidRPr="00C00622">
        <w:rPr>
          <w:rFonts w:asciiTheme="minorHAnsi" w:eastAsia="Verdana" w:hAnsiTheme="minorHAnsi" w:cstheme="minorHAnsi"/>
          <w:spacing w:val="2"/>
          <w:position w:val="5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position w:val="5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position w:val="5"/>
          <w:sz w:val="22"/>
          <w:szCs w:val="22"/>
        </w:rPr>
        <w:t>s and M</w:t>
      </w:r>
      <w:r w:rsidRPr="00C00622">
        <w:rPr>
          <w:rFonts w:asciiTheme="minorHAnsi" w:eastAsia="Verdana" w:hAnsiTheme="minorHAnsi" w:cstheme="minorHAnsi"/>
          <w:spacing w:val="1"/>
          <w:position w:val="5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position w:val="5"/>
          <w:sz w:val="22"/>
          <w:szCs w:val="22"/>
        </w:rPr>
        <w:t>rchand</w:t>
      </w:r>
      <w:r w:rsidRPr="00C00622">
        <w:rPr>
          <w:rFonts w:asciiTheme="minorHAnsi" w:eastAsia="Verdana" w:hAnsiTheme="minorHAnsi" w:cstheme="minorHAnsi"/>
          <w:spacing w:val="2"/>
          <w:position w:val="5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position w:val="5"/>
          <w:sz w:val="22"/>
          <w:szCs w:val="22"/>
        </w:rPr>
        <w:t>se</w:t>
      </w:r>
    </w:p>
    <w:p w14:paraId="43D944FD" w14:textId="77777777" w:rsidR="00291F1F" w:rsidRPr="00C00622" w:rsidRDefault="00C00622" w:rsidP="00C00622">
      <w:pPr>
        <w:ind w:right="1684"/>
        <w:jc w:val="right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01387A00" w14:textId="77777777" w:rsidR="00291F1F" w:rsidRPr="00C00622" w:rsidRDefault="00C00622" w:rsidP="00C00622">
      <w:pPr>
        <w:spacing w:before="5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Ph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umbe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</w:t>
      </w:r>
      <w:r w:rsidRPr="00C00622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972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431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8425</w:t>
      </w:r>
    </w:p>
    <w:p w14:paraId="6EAD0E8A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Add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 </w:t>
      </w:r>
      <w:r w:rsidRPr="00C00622">
        <w:rPr>
          <w:rFonts w:asciiTheme="minorHAnsi" w:eastAsia="Verdana" w:hAnsiTheme="minorHAnsi" w:cstheme="minorHAnsi"/>
          <w:b/>
          <w:spacing w:val="14"/>
          <w:sz w:val="22"/>
          <w:szCs w:val="22"/>
        </w:rPr>
        <w:t xml:space="preserve"> </w:t>
      </w:r>
      <w:hyperlink r:id="rId5">
        <w:r w:rsidRPr="00C00622">
          <w:rPr>
            <w:rFonts w:asciiTheme="minorHAnsi" w:eastAsia="Verdana" w:hAnsiTheme="minorHAnsi" w:cstheme="minorHAnsi"/>
            <w:spacing w:val="-1"/>
            <w:sz w:val="22"/>
            <w:szCs w:val="22"/>
          </w:rPr>
          <w:t>gg</w:t>
        </w:r>
        <w:r w:rsidRPr="00C00622">
          <w:rPr>
            <w:rFonts w:asciiTheme="minorHAnsi" w:eastAsia="Verdana" w:hAnsiTheme="minorHAnsi" w:cstheme="minorHAnsi"/>
            <w:sz w:val="22"/>
            <w:szCs w:val="22"/>
          </w:rPr>
          <w:t>a</w:t>
        </w:r>
        <w:r w:rsidRPr="00C00622">
          <w:rPr>
            <w:rFonts w:asciiTheme="minorHAnsi" w:eastAsia="Verdana" w:hAnsiTheme="minorHAnsi" w:cstheme="minorHAnsi"/>
            <w:spacing w:val="-1"/>
            <w:sz w:val="22"/>
            <w:szCs w:val="22"/>
          </w:rPr>
          <w:t>mmo</w:t>
        </w:r>
        <w:r w:rsidRPr="00C00622">
          <w:rPr>
            <w:rFonts w:asciiTheme="minorHAnsi" w:eastAsia="Verdana" w:hAnsiTheme="minorHAnsi" w:cstheme="minorHAnsi"/>
            <w:sz w:val="22"/>
            <w:szCs w:val="22"/>
          </w:rPr>
          <w:t>ns@jc</w:t>
        </w:r>
        <w:r w:rsidRPr="00C00622">
          <w:rPr>
            <w:rFonts w:asciiTheme="minorHAnsi" w:eastAsia="Verdana" w:hAnsiTheme="minorHAnsi" w:cstheme="minorHAnsi"/>
            <w:spacing w:val="-1"/>
            <w:sz w:val="22"/>
            <w:szCs w:val="22"/>
          </w:rPr>
          <w:t>p</w:t>
        </w:r>
        <w:r w:rsidRPr="00C00622">
          <w:rPr>
            <w:rFonts w:asciiTheme="minorHAnsi" w:eastAsia="Verdana" w:hAnsiTheme="minorHAnsi" w:cstheme="minorHAnsi"/>
            <w:spacing w:val="1"/>
            <w:sz w:val="22"/>
            <w:szCs w:val="22"/>
          </w:rPr>
          <w:t>e</w:t>
        </w:r>
        <w:r w:rsidRPr="00C00622">
          <w:rPr>
            <w:rFonts w:asciiTheme="minorHAnsi" w:eastAsia="Verdana" w:hAnsiTheme="minorHAnsi" w:cstheme="minorHAnsi"/>
            <w:sz w:val="22"/>
            <w:szCs w:val="22"/>
          </w:rPr>
          <w:t>nn</w:t>
        </w:r>
        <w:r w:rsidRPr="00C00622">
          <w:rPr>
            <w:rFonts w:asciiTheme="minorHAnsi" w:eastAsia="Verdana" w:hAnsiTheme="minorHAnsi" w:cstheme="minorHAnsi"/>
            <w:spacing w:val="1"/>
            <w:sz w:val="22"/>
            <w:szCs w:val="22"/>
          </w:rPr>
          <w:t>e</w:t>
        </w:r>
        <w:r w:rsidRPr="00C00622">
          <w:rPr>
            <w:rFonts w:asciiTheme="minorHAnsi" w:eastAsia="Verdana" w:hAnsiTheme="minorHAnsi" w:cstheme="minorHAnsi"/>
            <w:spacing w:val="-1"/>
            <w:sz w:val="22"/>
            <w:szCs w:val="22"/>
          </w:rPr>
          <w:t>y</w:t>
        </w:r>
        <w:r w:rsidRPr="00C00622">
          <w:rPr>
            <w:rFonts w:asciiTheme="minorHAnsi" w:eastAsia="Verdana" w:hAnsiTheme="minorHAnsi" w:cstheme="minorHAnsi"/>
            <w:w w:val="101"/>
            <w:sz w:val="22"/>
            <w:szCs w:val="22"/>
          </w:rPr>
          <w:t>.</w:t>
        </w:r>
        <w:r w:rsidRPr="00C00622">
          <w:rPr>
            <w:rFonts w:asciiTheme="minorHAnsi" w:eastAsia="Verdana" w:hAnsiTheme="minorHAnsi" w:cstheme="minorHAnsi"/>
            <w:sz w:val="22"/>
            <w:szCs w:val="22"/>
          </w:rPr>
          <w:t>c</w:t>
        </w:r>
        <w:r w:rsidRPr="00C00622">
          <w:rPr>
            <w:rFonts w:asciiTheme="minorHAnsi" w:eastAsia="Verdana" w:hAnsiTheme="minorHAnsi" w:cstheme="minorHAnsi"/>
            <w:spacing w:val="-1"/>
            <w:sz w:val="22"/>
            <w:szCs w:val="22"/>
          </w:rPr>
          <w:t>o</w:t>
        </w:r>
        <w:r w:rsidRPr="00C00622">
          <w:rPr>
            <w:rFonts w:asciiTheme="minorHAnsi" w:eastAsia="Verdana" w:hAnsiTheme="minorHAnsi" w:cstheme="minorHAnsi"/>
            <w:sz w:val="22"/>
            <w:szCs w:val="22"/>
          </w:rPr>
          <w:t>m</w:t>
        </w:r>
      </w:hyperlink>
    </w:p>
    <w:p w14:paraId="0013BB59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ence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Ty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e:                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Prof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onal</w:t>
      </w:r>
    </w:p>
    <w:p w14:paraId="1007040D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78331B78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Vo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s                           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JCP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y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.,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nc.,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.    </w:t>
      </w:r>
      <w:r w:rsidRPr="00C00622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C00622">
        <w:rPr>
          <w:rFonts w:asciiTheme="minorHAnsi" w:eastAsia="Verdana" w:hAnsiTheme="minorHAnsi" w:cstheme="minorHAnsi"/>
          <w:sz w:val="22"/>
          <w:szCs w:val="22"/>
        </w:rPr>
        <w:t>ect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5BB1D3A8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Ph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umbe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</w:t>
      </w:r>
      <w:r w:rsidRPr="00C00622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972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431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8429</w:t>
      </w:r>
    </w:p>
    <w:p w14:paraId="5011AE9E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Add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 </w:t>
      </w:r>
      <w:r w:rsidRPr="00C00622">
        <w:rPr>
          <w:rFonts w:asciiTheme="minorHAnsi" w:eastAsia="Verdana" w:hAnsiTheme="minorHAnsi" w:cstheme="minorHAnsi"/>
          <w:b/>
          <w:spacing w:val="14"/>
          <w:sz w:val="22"/>
          <w:szCs w:val="22"/>
        </w:rPr>
        <w:t xml:space="preserve"> </w:t>
      </w:r>
      <w:hyperlink r:id="rId6">
        <w:r w:rsidRPr="00C00622">
          <w:rPr>
            <w:rFonts w:asciiTheme="minorHAnsi" w:eastAsia="Verdana" w:hAnsiTheme="minorHAnsi" w:cstheme="minorHAnsi"/>
            <w:sz w:val="22"/>
            <w:szCs w:val="22"/>
          </w:rPr>
          <w:t>t</w:t>
        </w:r>
        <w:r w:rsidRPr="00C00622">
          <w:rPr>
            <w:rFonts w:asciiTheme="minorHAnsi" w:eastAsia="Verdana" w:hAnsiTheme="minorHAnsi" w:cstheme="minorHAnsi"/>
            <w:spacing w:val="-1"/>
            <w:sz w:val="22"/>
            <w:szCs w:val="22"/>
          </w:rPr>
          <w:t>vo</w:t>
        </w:r>
        <w:r w:rsidRPr="00C00622">
          <w:rPr>
            <w:rFonts w:asciiTheme="minorHAnsi" w:eastAsia="Verdana" w:hAnsiTheme="minorHAnsi" w:cstheme="minorHAnsi"/>
            <w:sz w:val="22"/>
            <w:szCs w:val="22"/>
          </w:rPr>
          <w:t>ss@jc</w:t>
        </w:r>
        <w:r w:rsidRPr="00C00622">
          <w:rPr>
            <w:rFonts w:asciiTheme="minorHAnsi" w:eastAsia="Verdana" w:hAnsiTheme="minorHAnsi" w:cstheme="minorHAnsi"/>
            <w:spacing w:val="-1"/>
            <w:sz w:val="22"/>
            <w:szCs w:val="22"/>
          </w:rPr>
          <w:t>p</w:t>
        </w:r>
        <w:r w:rsidRPr="00C00622">
          <w:rPr>
            <w:rFonts w:asciiTheme="minorHAnsi" w:eastAsia="Verdana" w:hAnsiTheme="minorHAnsi" w:cstheme="minorHAnsi"/>
            <w:spacing w:val="1"/>
            <w:sz w:val="22"/>
            <w:szCs w:val="22"/>
          </w:rPr>
          <w:t>e</w:t>
        </w:r>
        <w:r w:rsidRPr="00C00622">
          <w:rPr>
            <w:rFonts w:asciiTheme="minorHAnsi" w:eastAsia="Verdana" w:hAnsiTheme="minorHAnsi" w:cstheme="minorHAnsi"/>
            <w:sz w:val="22"/>
            <w:szCs w:val="22"/>
          </w:rPr>
          <w:t>nne</w:t>
        </w:r>
        <w:r w:rsidRPr="00C00622">
          <w:rPr>
            <w:rFonts w:asciiTheme="minorHAnsi" w:eastAsia="Verdana" w:hAnsiTheme="minorHAnsi" w:cstheme="minorHAnsi"/>
            <w:spacing w:val="-1"/>
            <w:sz w:val="22"/>
            <w:szCs w:val="22"/>
          </w:rPr>
          <w:t>y</w:t>
        </w:r>
        <w:r w:rsidRPr="00C00622">
          <w:rPr>
            <w:rFonts w:asciiTheme="minorHAnsi" w:eastAsia="Verdana" w:hAnsiTheme="minorHAnsi" w:cstheme="minorHAnsi"/>
            <w:w w:val="101"/>
            <w:sz w:val="22"/>
            <w:szCs w:val="22"/>
          </w:rPr>
          <w:t>.</w:t>
        </w:r>
        <w:r w:rsidRPr="00C00622">
          <w:rPr>
            <w:rFonts w:asciiTheme="minorHAnsi" w:eastAsia="Verdana" w:hAnsiTheme="minorHAnsi" w:cstheme="minorHAnsi"/>
            <w:sz w:val="22"/>
            <w:szCs w:val="22"/>
          </w:rPr>
          <w:t>c</w:t>
        </w:r>
        <w:r w:rsidRPr="00C00622">
          <w:rPr>
            <w:rFonts w:asciiTheme="minorHAnsi" w:eastAsia="Verdana" w:hAnsiTheme="minorHAnsi" w:cstheme="minorHAnsi"/>
            <w:spacing w:val="-1"/>
            <w:sz w:val="22"/>
            <w:szCs w:val="22"/>
          </w:rPr>
          <w:t>o</w:t>
        </w:r>
        <w:r w:rsidRPr="00C00622">
          <w:rPr>
            <w:rFonts w:asciiTheme="minorHAnsi" w:eastAsia="Verdana" w:hAnsiTheme="minorHAnsi" w:cstheme="minorHAnsi"/>
            <w:sz w:val="22"/>
            <w:szCs w:val="22"/>
          </w:rPr>
          <w:t>m</w:t>
        </w:r>
      </w:hyperlink>
    </w:p>
    <w:p w14:paraId="5164D464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ence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Ty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e:                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Prof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onal</w:t>
      </w:r>
    </w:p>
    <w:p w14:paraId="2434D6DF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1A23FAFC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ed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akan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hi                  </w:t>
      </w:r>
      <w:r w:rsidRPr="00C00622">
        <w:rPr>
          <w:rFonts w:asciiTheme="minorHAnsi" w:eastAsia="Verdana" w:hAnsiTheme="minorHAnsi" w:cstheme="minorHAnsi"/>
          <w:b/>
          <w:spacing w:val="8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JCP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y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.,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nc.,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.    </w:t>
      </w:r>
      <w:r w:rsidRPr="00C00622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Store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71606472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Ph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umbe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</w:t>
      </w:r>
      <w:r w:rsidRPr="00C00622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404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363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3855</w:t>
      </w:r>
    </w:p>
    <w:p w14:paraId="19FA4D85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Add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 </w:t>
      </w:r>
      <w:r w:rsidRPr="00C00622">
        <w:rPr>
          <w:rFonts w:asciiTheme="minorHAnsi" w:eastAsia="Verdana" w:hAnsiTheme="minorHAnsi" w:cstheme="minorHAnsi"/>
          <w:b/>
          <w:spacing w:val="14"/>
          <w:sz w:val="22"/>
          <w:szCs w:val="22"/>
        </w:rPr>
        <w:t xml:space="preserve"> </w:t>
      </w:r>
      <w:hyperlink r:id="rId7">
        <w:r w:rsidRPr="00C00622">
          <w:rPr>
            <w:rFonts w:asciiTheme="minorHAnsi" w:eastAsia="Verdana" w:hAnsiTheme="minorHAnsi" w:cstheme="minorHAnsi"/>
            <w:sz w:val="22"/>
            <w:szCs w:val="22"/>
          </w:rPr>
          <w:t>fnakan</w:t>
        </w:r>
        <w:r w:rsidRPr="00C00622">
          <w:rPr>
            <w:rFonts w:asciiTheme="minorHAnsi" w:eastAsia="Verdana" w:hAnsiTheme="minorHAnsi" w:cstheme="minorHAnsi"/>
            <w:spacing w:val="2"/>
            <w:sz w:val="22"/>
            <w:szCs w:val="22"/>
          </w:rPr>
          <w:t>i</w:t>
        </w:r>
        <w:r w:rsidRPr="00C00622">
          <w:rPr>
            <w:rFonts w:asciiTheme="minorHAnsi" w:eastAsia="Verdana" w:hAnsiTheme="minorHAnsi" w:cstheme="minorHAnsi"/>
            <w:sz w:val="22"/>
            <w:szCs w:val="22"/>
          </w:rPr>
          <w:t>s@jc</w:t>
        </w:r>
        <w:r w:rsidRPr="00C00622">
          <w:rPr>
            <w:rFonts w:asciiTheme="minorHAnsi" w:eastAsia="Verdana" w:hAnsiTheme="minorHAnsi" w:cstheme="minorHAnsi"/>
            <w:spacing w:val="-1"/>
            <w:sz w:val="22"/>
            <w:szCs w:val="22"/>
          </w:rPr>
          <w:t>p</w:t>
        </w:r>
        <w:r w:rsidRPr="00C00622">
          <w:rPr>
            <w:rFonts w:asciiTheme="minorHAnsi" w:eastAsia="Verdana" w:hAnsiTheme="minorHAnsi" w:cstheme="minorHAnsi"/>
            <w:sz w:val="22"/>
            <w:szCs w:val="22"/>
          </w:rPr>
          <w:t>enne</w:t>
        </w:r>
        <w:r w:rsidRPr="00C00622">
          <w:rPr>
            <w:rFonts w:asciiTheme="minorHAnsi" w:eastAsia="Verdana" w:hAnsiTheme="minorHAnsi" w:cstheme="minorHAnsi"/>
            <w:spacing w:val="-1"/>
            <w:sz w:val="22"/>
            <w:szCs w:val="22"/>
          </w:rPr>
          <w:t>y</w:t>
        </w:r>
        <w:r w:rsidRPr="00C00622">
          <w:rPr>
            <w:rFonts w:asciiTheme="minorHAnsi" w:eastAsia="Verdana" w:hAnsiTheme="minorHAnsi" w:cstheme="minorHAnsi"/>
            <w:w w:val="101"/>
            <w:sz w:val="22"/>
            <w:szCs w:val="22"/>
          </w:rPr>
          <w:t>.</w:t>
        </w:r>
        <w:r w:rsidRPr="00C00622">
          <w:rPr>
            <w:rFonts w:asciiTheme="minorHAnsi" w:eastAsia="Verdana" w:hAnsiTheme="minorHAnsi" w:cstheme="minorHAnsi"/>
            <w:sz w:val="22"/>
            <w:szCs w:val="22"/>
          </w:rPr>
          <w:t>c</w:t>
        </w:r>
        <w:r w:rsidRPr="00C00622">
          <w:rPr>
            <w:rFonts w:asciiTheme="minorHAnsi" w:eastAsia="Verdana" w:hAnsiTheme="minorHAnsi" w:cstheme="minorHAnsi"/>
            <w:spacing w:val="-1"/>
            <w:sz w:val="22"/>
            <w:szCs w:val="22"/>
          </w:rPr>
          <w:t>o</w:t>
        </w:r>
        <w:r w:rsidRPr="00C00622">
          <w:rPr>
            <w:rFonts w:asciiTheme="minorHAnsi" w:eastAsia="Verdana" w:hAnsiTheme="minorHAnsi" w:cstheme="minorHAnsi"/>
            <w:sz w:val="22"/>
            <w:szCs w:val="22"/>
          </w:rPr>
          <w:t>m</w:t>
        </w:r>
      </w:hyperlink>
    </w:p>
    <w:p w14:paraId="327CB492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ence</w:t>
      </w:r>
      <w:r w:rsidRPr="00C00622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Ty</w:t>
      </w:r>
      <w:r w:rsidRPr="00C00622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e:                </w:t>
      </w:r>
      <w:r w:rsidRPr="00C00622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Prof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onal</w:t>
      </w:r>
    </w:p>
    <w:p w14:paraId="752802ED" w14:textId="77777777" w:rsidR="00291F1F" w:rsidRPr="00C00622" w:rsidRDefault="00291F1F" w:rsidP="00C00622">
      <w:pPr>
        <w:spacing w:before="11"/>
        <w:rPr>
          <w:rFonts w:asciiTheme="minorHAnsi" w:hAnsiTheme="minorHAnsi" w:cstheme="minorHAnsi"/>
          <w:sz w:val="22"/>
          <w:szCs w:val="22"/>
        </w:rPr>
        <w:sectPr w:rsidR="00291F1F" w:rsidRPr="00C00622">
          <w:pgSz w:w="12240" w:h="15840"/>
          <w:pgMar w:top="940" w:right="1720" w:bottom="280" w:left="1320" w:header="720" w:footer="720" w:gutter="0"/>
          <w:cols w:space="720"/>
        </w:sectPr>
      </w:pPr>
    </w:p>
    <w:p w14:paraId="1B053FA7" w14:textId="77777777" w:rsidR="00291F1F" w:rsidRPr="00C00622" w:rsidRDefault="00C00622" w:rsidP="00C00622">
      <w:pPr>
        <w:spacing w:before="34"/>
        <w:ind w:left="2362" w:right="-47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The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able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J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ge</w:t>
      </w:r>
    </w:p>
    <w:p w14:paraId="33679F65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Sim</w:t>
      </w:r>
      <w:r w:rsidRPr="00C00622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ne</w:t>
      </w:r>
    </w:p>
    <w:p w14:paraId="295AA23C" w14:textId="77777777" w:rsidR="00291F1F" w:rsidRPr="00C00622" w:rsidRDefault="00C00622" w:rsidP="00C00622">
      <w:pPr>
        <w:spacing w:before="34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hAnsiTheme="minorHAnsi" w:cstheme="minorHAnsi"/>
          <w:sz w:val="22"/>
          <w:szCs w:val="22"/>
        </w:rPr>
        <w:br w:type="column"/>
      </w:r>
      <w:r w:rsidRPr="00C00622">
        <w:rPr>
          <w:rFonts w:asciiTheme="minorHAnsi" w:eastAsia="Verdana" w:hAnsiTheme="minorHAnsi" w:cstheme="minorHAnsi"/>
          <w:sz w:val="22"/>
          <w:szCs w:val="22"/>
        </w:rPr>
        <w:t>Ju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al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Branch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GA 12,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State</w:t>
      </w:r>
      <w:r w:rsidRPr="00C00622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Sup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Court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J</w:t>
      </w:r>
      <w:r w:rsidRPr="00C00622">
        <w:rPr>
          <w:rFonts w:asciiTheme="minorHAnsi" w:eastAsia="Verdana" w:hAnsiTheme="minorHAnsi" w:cstheme="minorHAnsi"/>
          <w:sz w:val="22"/>
          <w:szCs w:val="22"/>
        </w:rPr>
        <w:t>udge</w:t>
      </w:r>
    </w:p>
    <w:p w14:paraId="150EA8A6" w14:textId="77777777" w:rsidR="00291F1F" w:rsidRPr="00C00622" w:rsidRDefault="00C00622" w:rsidP="00C00622">
      <w:pPr>
        <w:rPr>
          <w:rFonts w:asciiTheme="minorHAnsi" w:eastAsia="Verdana" w:hAnsiTheme="minorHAnsi" w:cstheme="minorHAnsi"/>
          <w:sz w:val="22"/>
          <w:szCs w:val="22"/>
        </w:rPr>
        <w:sectPr w:rsidR="00291F1F" w:rsidRPr="00C00622">
          <w:type w:val="continuous"/>
          <w:pgSz w:w="12240" w:h="15840"/>
          <w:pgMar w:top="940" w:right="1720" w:bottom="280" w:left="1320" w:header="720" w:footer="720" w:gutter="0"/>
          <w:cols w:num="2" w:space="720" w:equalWidth="0">
            <w:col w:w="4121" w:space="492"/>
            <w:col w:w="4587"/>
          </w:cols>
        </w:sectPr>
      </w:pP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Of C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nnect</w:t>
      </w:r>
      <w:r w:rsidRPr="00C00622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cut</w:t>
      </w:r>
    </w:p>
    <w:p w14:paraId="6E689B67" w14:textId="77777777" w:rsidR="00291F1F" w:rsidRPr="00C00622" w:rsidRDefault="00C00622" w:rsidP="00C00622">
      <w:pPr>
        <w:spacing w:before="5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Ph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umbe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</w:t>
      </w:r>
      <w:r w:rsidRPr="00C00622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860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647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1091</w:t>
      </w:r>
    </w:p>
    <w:p w14:paraId="3E1EB9FA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ence</w:t>
      </w:r>
      <w:r w:rsidRPr="00C00622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Ty</w:t>
      </w:r>
      <w:r w:rsidRPr="00C00622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e:                </w:t>
      </w:r>
      <w:r w:rsidRPr="00C00622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rsonal</w:t>
      </w:r>
    </w:p>
    <w:p w14:paraId="3BD17387" w14:textId="77777777" w:rsidR="00291F1F" w:rsidRPr="00C00622" w:rsidRDefault="00291F1F" w:rsidP="00C00622">
      <w:pPr>
        <w:spacing w:before="11"/>
        <w:rPr>
          <w:rFonts w:asciiTheme="minorHAnsi" w:hAnsiTheme="minorHAnsi" w:cstheme="minorHAnsi"/>
          <w:sz w:val="22"/>
          <w:szCs w:val="22"/>
        </w:rPr>
        <w:sectPr w:rsidR="00291F1F" w:rsidRPr="00C00622">
          <w:type w:val="continuous"/>
          <w:pgSz w:w="12240" w:h="15840"/>
          <w:pgMar w:top="940" w:right="1720" w:bottom="280" w:left="1320" w:header="720" w:footer="720" w:gutter="0"/>
          <w:cols w:space="720"/>
        </w:sectPr>
      </w:pPr>
    </w:p>
    <w:p w14:paraId="6D49D55C" w14:textId="77777777" w:rsidR="00291F1F" w:rsidRPr="00C00622" w:rsidRDefault="00C00622" w:rsidP="00C00622">
      <w:pPr>
        <w:spacing w:before="42"/>
        <w:ind w:left="113" w:right="-44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ADDITIONAL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INFO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ION</w:t>
      </w:r>
    </w:p>
    <w:p w14:paraId="448B2A06" w14:textId="77777777" w:rsidR="00291F1F" w:rsidRPr="00C00622" w:rsidRDefault="00C00622" w:rsidP="00C00622">
      <w:pPr>
        <w:spacing w:before="34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hAnsiTheme="minorHAnsi" w:cstheme="minorHAnsi"/>
          <w:sz w:val="22"/>
          <w:szCs w:val="22"/>
        </w:rPr>
        <w:br w:type="column"/>
      </w:r>
      <w:r w:rsidRPr="00C00622">
        <w:rPr>
          <w:rFonts w:asciiTheme="minorHAnsi" w:eastAsia="Verdana" w:hAnsiTheme="minorHAnsi" w:cstheme="minorHAnsi"/>
          <w:sz w:val="22"/>
          <w:szCs w:val="22"/>
        </w:rPr>
        <w:t>I am 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q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ck stu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y 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bo</w:t>
      </w:r>
      <w:r w:rsidRPr="00C00622">
        <w:rPr>
          <w:rFonts w:asciiTheme="minorHAnsi" w:eastAsia="Verdana" w:hAnsiTheme="minorHAnsi" w:cstheme="minorHAnsi"/>
          <w:sz w:val="22"/>
          <w:szCs w:val="22"/>
        </w:rPr>
        <w:t>tt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z w:val="22"/>
          <w:szCs w:val="22"/>
        </w:rPr>
        <w:t>ne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cus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who </w:t>
      </w:r>
      <w:r w:rsidRPr="00C00622">
        <w:rPr>
          <w:rFonts w:asciiTheme="minorHAnsi" w:eastAsia="Verdana" w:hAnsiTheme="minorHAnsi" w:cstheme="minorHAnsi"/>
          <w:sz w:val="22"/>
          <w:szCs w:val="22"/>
        </w:rPr>
        <w:t>eff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ct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ana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chang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29D80EE8" w14:textId="77777777" w:rsidR="00291F1F" w:rsidRPr="00C00622" w:rsidRDefault="00C00622" w:rsidP="00C00622">
      <w:pPr>
        <w:ind w:right="180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I De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ered 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2.3%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ncrease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ness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gm</w:t>
      </w:r>
      <w:r w:rsidRPr="00C00622">
        <w:rPr>
          <w:rFonts w:asciiTheme="minorHAnsi" w:eastAsia="Verdana" w:hAnsiTheme="minorHAnsi" w:cstheme="minorHAnsi"/>
          <w:sz w:val="22"/>
          <w:szCs w:val="22"/>
        </w:rPr>
        <w:t>ent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s.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rate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-12.9%. 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duc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d shr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nkage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from 1.04% to .62%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1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ar.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rate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go</w:t>
      </w:r>
      <w:r w:rsidRPr="00C00622">
        <w:rPr>
          <w:rFonts w:asciiTheme="minorHAnsi" w:eastAsia="Verdana" w:hAnsiTheme="minorHAnsi" w:cstheme="minorHAnsi"/>
          <w:sz w:val="22"/>
          <w:szCs w:val="22"/>
        </w:rPr>
        <w:t>al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1.5%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ss for 11 cons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cut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ars. Sav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d 427K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1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ar;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ash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me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hours 69%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cee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uct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s.</w:t>
      </w:r>
    </w:p>
    <w:p w14:paraId="60C0B53E" w14:textId="77777777" w:rsidR="00291F1F" w:rsidRPr="00C00622" w:rsidRDefault="00C00622" w:rsidP="00C00622">
      <w:pPr>
        <w:ind w:right="13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I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z w:val="22"/>
          <w:szCs w:val="22"/>
        </w:rPr>
        <w:t>m 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resu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ente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ach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wh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creas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na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ff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enc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uct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ance.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od</w:t>
      </w:r>
      <w:r w:rsidRPr="00C00622">
        <w:rPr>
          <w:rFonts w:asciiTheme="minorHAnsi" w:eastAsia="Verdana" w:hAnsiTheme="minorHAnsi" w:cstheme="minorHAnsi"/>
          <w:sz w:val="22"/>
          <w:szCs w:val="22"/>
        </w:rPr>
        <w:t>uct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ty was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boo</w:t>
      </w:r>
      <w:r w:rsidRPr="00C00622">
        <w:rPr>
          <w:rFonts w:asciiTheme="minorHAnsi" w:eastAsia="Verdana" w:hAnsiTheme="minorHAnsi" w:cstheme="minorHAnsi"/>
          <w:sz w:val="22"/>
          <w:szCs w:val="22"/>
        </w:rPr>
        <w:t>sted 3.6%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1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entat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new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ste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and attent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z w:val="22"/>
          <w:szCs w:val="22"/>
        </w:rPr>
        <w:t>ed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omm</w:t>
      </w:r>
      <w:r w:rsidRPr="00C00622">
        <w:rPr>
          <w:rFonts w:asciiTheme="minorHAnsi" w:eastAsia="Verdana" w:hAnsiTheme="minorHAnsi" w:cstheme="minorHAnsi"/>
          <w:sz w:val="22"/>
          <w:szCs w:val="22"/>
        </w:rPr>
        <w:t>un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n.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turns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ncreased to 7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1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ear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ten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ens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ntr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an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un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to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#</w:t>
      </w:r>
      <w:r w:rsidRPr="00C00622">
        <w:rPr>
          <w:rFonts w:asciiTheme="minorHAnsi" w:eastAsia="Verdana" w:hAnsiTheme="minorHAnsi" w:cstheme="minorHAnsi"/>
          <w:sz w:val="22"/>
          <w:szCs w:val="22"/>
        </w:rPr>
        <w:t>1 ran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 the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 cust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 cr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z w:val="22"/>
          <w:szCs w:val="22"/>
        </w:rPr>
        <w:t>cat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 1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ar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5BF5F8FE" w14:textId="77777777" w:rsidR="00291F1F" w:rsidRPr="00C00622" w:rsidRDefault="00291F1F" w:rsidP="00C0062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65E1094" w14:textId="77777777" w:rsidR="00291F1F" w:rsidRPr="00C00622" w:rsidRDefault="00C00622" w:rsidP="00C00622">
      <w:pPr>
        <w:ind w:right="136"/>
        <w:rPr>
          <w:rFonts w:asciiTheme="minorHAnsi" w:eastAsia="Verdana" w:hAnsiTheme="minorHAnsi" w:cstheme="minorHAnsi"/>
          <w:sz w:val="22"/>
          <w:szCs w:val="22"/>
        </w:rPr>
        <w:sectPr w:rsidR="00291F1F" w:rsidRPr="00C00622">
          <w:type w:val="continuous"/>
          <w:pgSz w:w="12240" w:h="15840"/>
          <w:pgMar w:top="940" w:right="1720" w:bottom="280" w:left="1320" w:header="720" w:footer="720" w:gutter="0"/>
          <w:cols w:num="2" w:space="720" w:equalWidth="0">
            <w:col w:w="2115" w:space="247"/>
            <w:col w:w="6838"/>
          </w:cols>
        </w:sectPr>
      </w:pP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nts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str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ct 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annual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rfor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ance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pp</w:t>
      </w:r>
      <w:r w:rsidRPr="00C00622">
        <w:rPr>
          <w:rFonts w:asciiTheme="minorHAnsi" w:eastAsia="Verdana" w:hAnsiTheme="minorHAnsi" w:cstheme="minorHAnsi"/>
          <w:sz w:val="22"/>
          <w:szCs w:val="22"/>
        </w:rPr>
        <w:t>ra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: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"Un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 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's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ersh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(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n)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turne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es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nce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th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n.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has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ry str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att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artnersh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p and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oop</w:t>
      </w:r>
      <w:r w:rsidRPr="00C00622">
        <w:rPr>
          <w:rFonts w:asciiTheme="minorHAnsi" w:eastAsia="Verdana" w:hAnsiTheme="minorHAnsi" w:cstheme="minorHAnsi"/>
          <w:sz w:val="22"/>
          <w:szCs w:val="22"/>
        </w:rPr>
        <w:t>erat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ry easy to w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rk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wi</w:t>
      </w:r>
      <w:r w:rsidRPr="00C00622">
        <w:rPr>
          <w:rFonts w:asciiTheme="minorHAnsi" w:eastAsia="Verdana" w:hAnsiTheme="minorHAnsi" w:cstheme="minorHAnsi"/>
          <w:sz w:val="22"/>
          <w:szCs w:val="22"/>
        </w:rPr>
        <w:t>th.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has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ili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ana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le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ad 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lastRenderedPageBreak/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ct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l</w:t>
      </w:r>
      <w:r w:rsidRPr="00C00622">
        <w:rPr>
          <w:rFonts w:asciiTheme="minorHAnsi" w:eastAsia="Verdana" w:hAnsiTheme="minorHAnsi" w:cstheme="minorHAnsi"/>
          <w:sz w:val="22"/>
          <w:szCs w:val="22"/>
        </w:rPr>
        <w:t>ar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up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ua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to ach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ommo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go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.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real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team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z w:val="22"/>
          <w:szCs w:val="22"/>
        </w:rPr>
        <w:t>er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and an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asset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to 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str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ct."</w:t>
      </w:r>
    </w:p>
    <w:p w14:paraId="61AEAB3F" w14:textId="77777777" w:rsidR="00291F1F" w:rsidRPr="00C00622" w:rsidRDefault="00C00622" w:rsidP="00C00622">
      <w:pPr>
        <w:spacing w:before="48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hAnsiTheme="minorHAnsi" w:cstheme="minorHAnsi"/>
          <w:sz w:val="22"/>
          <w:szCs w:val="22"/>
        </w:rPr>
        <w:lastRenderedPageBreak/>
        <w:pict w14:anchorId="7CF2FABA">
          <v:group id="_x0000_s1026" style="position:absolute;left:0;text-align:left;margin-left:514.2pt;margin-top:71.4pt;width:7.2pt;height:.9pt;z-index:-251657728;mso-position-horizontal-relative:page;mso-position-vertical-relative:page" coordorigin="10284,1428" coordsize="144,18">
            <v:shape id="_x0000_s1029" style="position:absolute;left:10292;top:1436;width:127;height:0" coordorigin="10292,1436" coordsize="127,0" path="m10292,1436r128,e" filled="f" strokeweight=".82pt">
              <v:path arrowok="t"/>
            </v:shape>
            <v:shape id="_x0000_s1028" style="position:absolute;left:10294;top:1430;width:125;height:2" coordorigin="10294,1430" coordsize="125,2" path="m10418,1432r-124,-2e" filled="f" strokeweight=".12pt">
              <v:path arrowok="t"/>
            </v:shape>
            <v:shape id="_x0000_s1027" style="position:absolute;left:10294;top:1444;width:125;height:1" coordorigin="10294,1444" coordsize="125,1" path="m10418,1444r-124,1l10418,1444e" filled="f" strokeweight=".12pt">
              <v:path arrowok="t"/>
            </v:shape>
            <w10:wrap anchorx="page" anchory="page"/>
          </v:group>
        </w:pict>
      </w:r>
      <w:r w:rsidRPr="00C00622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ore</w:t>
      </w:r>
      <w:r w:rsidRPr="00C00622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position w:val="-2"/>
          <w:sz w:val="22"/>
          <w:szCs w:val="22"/>
        </w:rPr>
        <w:t>ger</w:t>
      </w:r>
    </w:p>
    <w:p w14:paraId="04EC738C" w14:textId="77777777" w:rsidR="00291F1F" w:rsidRPr="00C00622" w:rsidRDefault="00291F1F" w:rsidP="00C0062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E19654C" w14:textId="77777777" w:rsidR="00291F1F" w:rsidRPr="00C00622" w:rsidRDefault="00C00622" w:rsidP="00C00622">
      <w:pPr>
        <w:spacing w:before="33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OBJECTIVE        </w:t>
      </w:r>
      <w:r w:rsidRPr="00C00622">
        <w:rPr>
          <w:rFonts w:asciiTheme="minorHAnsi" w:eastAsia="Verdana" w:hAnsiTheme="minorHAnsi" w:cstheme="minorHAnsi"/>
          <w:b/>
          <w:spacing w:val="14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ob</w:t>
      </w:r>
      <w:r w:rsidRPr="00C00622">
        <w:rPr>
          <w:rFonts w:asciiTheme="minorHAnsi" w:eastAsia="Verdana" w:hAnsiTheme="minorHAnsi" w:cstheme="minorHAnsi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reta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ana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fast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ace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reat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r.</w:t>
      </w:r>
    </w:p>
    <w:p w14:paraId="2F501197" w14:textId="77777777" w:rsidR="00291F1F" w:rsidRPr="00C00622" w:rsidRDefault="00291F1F" w:rsidP="00C0062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DBFA6CC" w14:textId="77777777" w:rsidR="00291F1F" w:rsidRPr="00C00622" w:rsidRDefault="00C00622" w:rsidP="00C00622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RGET 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J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OB      </w:t>
      </w:r>
      <w:r w:rsidRPr="00C00622">
        <w:rPr>
          <w:rFonts w:asciiTheme="minorHAnsi" w:eastAsia="Verdana" w:hAnsiTheme="minorHAnsi" w:cstheme="minorHAnsi"/>
          <w:b/>
          <w:spacing w:val="15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get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Job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e:               </w:t>
      </w:r>
      <w:r w:rsidRPr="00C00622">
        <w:rPr>
          <w:rFonts w:asciiTheme="minorHAnsi" w:eastAsia="Verdana" w:hAnsiTheme="minorHAnsi" w:cstheme="minorHAnsi"/>
          <w:b/>
          <w:spacing w:val="3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Mana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2C6EAAE4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De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red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Job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Type:             </w:t>
      </w:r>
      <w:r w:rsidRPr="00C00622">
        <w:rPr>
          <w:rFonts w:asciiTheme="minorHAnsi" w:eastAsia="Verdana" w:hAnsiTheme="minorHAnsi" w:cstheme="minorHAnsi"/>
          <w:b/>
          <w:spacing w:val="20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</w:p>
    <w:p w14:paraId="2C9EAAF2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ed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St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</w:t>
      </w:r>
      <w:r w:rsidRPr="00C00622">
        <w:rPr>
          <w:rFonts w:asciiTheme="minorHAnsi" w:eastAsia="Verdana" w:hAnsiTheme="minorHAnsi" w:cstheme="minorHAnsi"/>
          <w:b/>
          <w:spacing w:val="24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Fu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5E10CFA4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ed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ry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</w:t>
      </w:r>
      <w:r w:rsidRPr="00C00622">
        <w:rPr>
          <w:rFonts w:asciiTheme="minorHAnsi" w:eastAsia="Verdana" w:hAnsiTheme="minorHAnsi" w:cstheme="minorHAnsi"/>
          <w:b/>
          <w:spacing w:val="35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65,000.00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USD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 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ar</w:t>
      </w:r>
    </w:p>
    <w:p w14:paraId="45FABC97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Sit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on: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</w:t>
      </w:r>
      <w:r w:rsidRPr="00C00622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On-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ite</w:t>
      </w:r>
    </w:p>
    <w:p w14:paraId="3F21C9EB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De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per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ect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j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b:</w:t>
      </w:r>
    </w:p>
    <w:p w14:paraId="0E4C06C7" w14:textId="77777777" w:rsidR="00291F1F" w:rsidRPr="00C00622" w:rsidRDefault="00C00622" w:rsidP="00C00622">
      <w:pPr>
        <w:ind w:left="2362" w:right="19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Reta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tens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reta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ent 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ce.</w:t>
      </w:r>
    </w:p>
    <w:p w14:paraId="15ACC1EF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Ca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eer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Level:                    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(Manager/D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rect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Staff)</w:t>
      </w:r>
    </w:p>
    <w:p w14:paraId="1F98A5CC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Ava</w:t>
      </w:r>
      <w:r w:rsidRPr="00C0062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ab</w:t>
      </w:r>
      <w:r w:rsidRPr="00C0062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ilit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y:</w:t>
      </w:r>
      <w:r w:rsidRPr="00C00622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          </w:t>
      </w:r>
      <w:r w:rsidRPr="00C00622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Less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than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1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mo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nth</w:t>
      </w:r>
    </w:p>
    <w:p w14:paraId="3E1D50E3" w14:textId="77777777" w:rsidR="00291F1F" w:rsidRPr="00C00622" w:rsidRDefault="00291F1F" w:rsidP="00C00622">
      <w:pPr>
        <w:spacing w:before="11"/>
        <w:rPr>
          <w:rFonts w:asciiTheme="minorHAnsi" w:hAnsiTheme="minorHAnsi" w:cstheme="minorHAnsi"/>
          <w:sz w:val="22"/>
          <w:szCs w:val="22"/>
        </w:rPr>
        <w:sectPr w:rsidR="00291F1F" w:rsidRPr="00C00622">
          <w:pgSz w:w="12240" w:h="15840"/>
          <w:pgMar w:top="1180" w:right="1720" w:bottom="280" w:left="1320" w:header="720" w:footer="720" w:gutter="0"/>
          <w:cols w:space="720"/>
        </w:sectPr>
      </w:pPr>
    </w:p>
    <w:p w14:paraId="05B4DCC6" w14:textId="77777777" w:rsidR="00291F1F" w:rsidRPr="00C00622" w:rsidRDefault="00C00622" w:rsidP="00C00622">
      <w:pPr>
        <w:spacing w:before="42"/>
        <w:ind w:left="113" w:right="200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RGET CO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Y</w:t>
      </w:r>
    </w:p>
    <w:p w14:paraId="06865646" w14:textId="77777777" w:rsidR="00291F1F" w:rsidRPr="00C00622" w:rsidRDefault="00291F1F" w:rsidP="00C0062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AA873B3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5B6B83AD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46A76208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1E68B31C" w14:textId="77777777" w:rsidR="00291F1F" w:rsidRPr="00C00622" w:rsidRDefault="00C00622" w:rsidP="00C00622">
      <w:pPr>
        <w:ind w:left="113" w:right="-44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RGET LO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TIONS</w:t>
      </w:r>
    </w:p>
    <w:p w14:paraId="31AC09B9" w14:textId="77777777" w:rsidR="00291F1F" w:rsidRPr="00C00622" w:rsidRDefault="00C00622" w:rsidP="00C00622">
      <w:pPr>
        <w:spacing w:before="34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hAnsiTheme="minorHAnsi" w:cstheme="minorHAnsi"/>
          <w:sz w:val="22"/>
          <w:szCs w:val="22"/>
        </w:rPr>
        <w:br w:type="column"/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pany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Size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 </w:t>
      </w:r>
      <w:r w:rsidRPr="00C00622">
        <w:rPr>
          <w:rFonts w:asciiTheme="minorHAnsi" w:eastAsia="Verdana" w:hAnsiTheme="minorHAnsi" w:cstheme="minorHAnsi"/>
          <w:b/>
          <w:spacing w:val="26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Large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C00622">
        <w:rPr>
          <w:rFonts w:asciiTheme="minorHAnsi" w:eastAsia="Verdana" w:hAnsiTheme="minorHAnsi" w:cstheme="minorHAnsi"/>
          <w:sz w:val="22"/>
          <w:szCs w:val="22"/>
        </w:rPr>
        <w:t>1000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+</w:t>
      </w:r>
      <w:r w:rsidRPr="00C00622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2FFDBBCD" w14:textId="77777777" w:rsidR="00291F1F" w:rsidRPr="00C00622" w:rsidRDefault="00291F1F" w:rsidP="00C0062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41A66CA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73E61983" w14:textId="77777777" w:rsidR="00291F1F" w:rsidRPr="00C00622" w:rsidRDefault="00C00622" w:rsidP="00C00622">
      <w:pPr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te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y:                          </w:t>
      </w:r>
      <w:r w:rsidRPr="00C00622">
        <w:rPr>
          <w:rFonts w:asciiTheme="minorHAnsi" w:eastAsia="Verdana" w:hAnsiTheme="minorHAnsi" w:cstheme="minorHAnsi"/>
          <w:b/>
          <w:spacing w:val="46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il/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5D6DB764" w14:textId="77777777" w:rsidR="00291F1F" w:rsidRPr="00C00622" w:rsidRDefault="00C00622" w:rsidP="00C00622">
      <w:pPr>
        <w:spacing w:before="21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C0062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pany:</w:t>
      </w:r>
    </w:p>
    <w:p w14:paraId="55215A75" w14:textId="77777777" w:rsidR="00291F1F" w:rsidRPr="00C00622" w:rsidRDefault="00C00622" w:rsidP="00C00622">
      <w:pPr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Gr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al</w:t>
      </w:r>
    </w:p>
    <w:p w14:paraId="7B982041" w14:textId="77777777" w:rsidR="00291F1F" w:rsidRPr="00C00622" w:rsidRDefault="00291F1F" w:rsidP="00C0062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61A5115" w14:textId="77777777" w:rsidR="00291F1F" w:rsidRPr="00C00622" w:rsidRDefault="00C00622" w:rsidP="00C00622">
      <w:pPr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ca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e: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 </w:t>
      </w:r>
      <w:r w:rsidRPr="00C00622">
        <w:rPr>
          <w:rFonts w:asciiTheme="minorHAnsi" w:eastAsia="Verdana" w:hAnsiTheme="minorHAnsi" w:cstheme="minorHAnsi"/>
          <w:b/>
          <w:spacing w:val="24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Yes</w:t>
      </w:r>
    </w:p>
    <w:p w14:paraId="0AA542A9" w14:textId="77777777" w:rsidR="00291F1F" w:rsidRPr="00C00622" w:rsidRDefault="00291F1F" w:rsidP="00C0062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0FB116F" w14:textId="77777777" w:rsidR="00291F1F" w:rsidRPr="00C00622" w:rsidRDefault="00291F1F" w:rsidP="00C00622">
      <w:pPr>
        <w:rPr>
          <w:rFonts w:asciiTheme="minorHAnsi" w:hAnsiTheme="minorHAnsi" w:cstheme="minorHAnsi"/>
          <w:sz w:val="22"/>
          <w:szCs w:val="22"/>
        </w:rPr>
      </w:pPr>
    </w:p>
    <w:p w14:paraId="3AD8801A" w14:textId="77777777" w:rsidR="00291F1F" w:rsidRPr="00C00622" w:rsidRDefault="00C00622" w:rsidP="00C00622">
      <w:pPr>
        <w:rPr>
          <w:rFonts w:asciiTheme="minorHAnsi" w:eastAsia="Verdana" w:hAnsiTheme="minorHAnsi" w:cstheme="minorHAnsi"/>
          <w:sz w:val="22"/>
          <w:szCs w:val="22"/>
        </w:rPr>
        <w:sectPr w:rsidR="00291F1F" w:rsidRPr="00C00622">
          <w:type w:val="continuous"/>
          <w:pgSz w:w="12240" w:h="15840"/>
          <w:pgMar w:top="940" w:right="1720" w:bottom="280" w:left="1320" w:header="720" w:footer="720" w:gutter="0"/>
          <w:cols w:num="2" w:space="720" w:equalWidth="0">
            <w:col w:w="1705" w:space="657"/>
            <w:col w:w="6838"/>
          </w:cols>
        </w:sectPr>
      </w:pP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CT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-D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ur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dg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rt  </w:t>
      </w:r>
      <w:r w:rsidRPr="00C00622">
        <w:rPr>
          <w:rFonts w:asciiTheme="minorHAnsi" w:eastAsia="Verdana" w:hAnsiTheme="minorHAnsi" w:cstheme="minorHAnsi"/>
          <w:spacing w:val="25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US-CT-</w:t>
      </w:r>
      <w:r w:rsidRPr="00C0062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artford                   </w:t>
      </w:r>
      <w:r w:rsidRPr="00C00622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CT</w:t>
      </w:r>
      <w:r w:rsidRPr="00C0062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Stamford</w:t>
      </w:r>
    </w:p>
    <w:p w14:paraId="1EB748CE" w14:textId="77777777" w:rsidR="00291F1F" w:rsidRPr="00C00622" w:rsidRDefault="00C00622" w:rsidP="00C00622">
      <w:pPr>
        <w:spacing w:before="27"/>
        <w:ind w:left="4613" w:right="-27" w:hanging="2251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MA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iel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MA- Fr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cester</w:t>
      </w:r>
    </w:p>
    <w:p w14:paraId="7870C03A" w14:textId="77777777" w:rsidR="00291F1F" w:rsidRPr="00C00622" w:rsidRDefault="00C00622" w:rsidP="00C00622">
      <w:pPr>
        <w:spacing w:before="27"/>
        <w:rPr>
          <w:rFonts w:asciiTheme="minorHAnsi" w:eastAsia="Verdana" w:hAnsiTheme="minorHAnsi" w:cstheme="minorHAnsi"/>
          <w:sz w:val="22"/>
          <w:szCs w:val="22"/>
        </w:rPr>
        <w:sectPr w:rsidR="00291F1F" w:rsidRPr="00C00622">
          <w:type w:val="continuous"/>
          <w:pgSz w:w="12240" w:h="15840"/>
          <w:pgMar w:top="940" w:right="1720" w:bottom="280" w:left="1320" w:header="720" w:footer="720" w:gutter="0"/>
          <w:cols w:num="2" w:space="720" w:equalWidth="0">
            <w:col w:w="6409" w:space="453"/>
            <w:col w:w="2338"/>
          </w:cols>
        </w:sectPr>
      </w:pPr>
      <w:r w:rsidRPr="00C00622">
        <w:rPr>
          <w:rFonts w:asciiTheme="minorHAnsi" w:hAnsiTheme="minorHAnsi" w:cstheme="minorHAnsi"/>
          <w:sz w:val="22"/>
          <w:szCs w:val="22"/>
        </w:rPr>
        <w:br w:type="column"/>
      </w: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I</w:t>
      </w:r>
    </w:p>
    <w:p w14:paraId="188B7685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Prov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nce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                </w:t>
      </w:r>
      <w:r w:rsidRPr="00C00622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CT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Hav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              </w:t>
      </w:r>
      <w:r w:rsidRPr="00C00622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US-CT-S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utheast/New</w:t>
      </w:r>
    </w:p>
    <w:p w14:paraId="394E9320" w14:textId="77777777" w:rsidR="00291F1F" w:rsidRPr="00C00622" w:rsidRDefault="00C00622" w:rsidP="00C00622">
      <w:pPr>
        <w:ind w:right="1787"/>
        <w:jc w:val="right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position w:val="-1"/>
          <w:sz w:val="22"/>
          <w:szCs w:val="22"/>
        </w:rPr>
        <w:t>London</w:t>
      </w:r>
    </w:p>
    <w:p w14:paraId="166EFF0E" w14:textId="77777777" w:rsidR="00291F1F" w:rsidRPr="00C00622" w:rsidRDefault="00C00622" w:rsidP="00C00622">
      <w:pPr>
        <w:spacing w:before="5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MA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Boston South</w:t>
      </w:r>
    </w:p>
    <w:p w14:paraId="3B3B7A0D" w14:textId="77777777" w:rsidR="00291F1F" w:rsidRPr="00C00622" w:rsidRDefault="00291F1F" w:rsidP="00C00622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3C626E0" w14:textId="77777777" w:rsidR="00291F1F" w:rsidRPr="00C00622" w:rsidRDefault="00C00622" w:rsidP="00C00622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WORK STATUS  </w:t>
      </w:r>
      <w:r w:rsidRPr="00C00622">
        <w:rPr>
          <w:rFonts w:asciiTheme="minorHAnsi" w:eastAsia="Verdana" w:hAnsiTheme="minorHAnsi" w:cstheme="minorHAnsi"/>
          <w:b/>
          <w:spacing w:val="26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US                                     </w:t>
      </w:r>
      <w:r w:rsidRPr="00C00622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I am au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>hor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z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to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rk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untry for any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13CE5DA2" w14:textId="77777777" w:rsidR="00291F1F" w:rsidRPr="00C00622" w:rsidRDefault="00291F1F" w:rsidP="00C0062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EEAC5DF" w14:textId="77777777" w:rsidR="00291F1F" w:rsidRPr="00C00622" w:rsidRDefault="00C00622" w:rsidP="00C00622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position w:val="-9"/>
          <w:sz w:val="22"/>
          <w:szCs w:val="22"/>
        </w:rPr>
        <w:t>EXPER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position w:val="-9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b/>
          <w:spacing w:val="-1"/>
          <w:position w:val="-9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E     </w:t>
      </w:r>
      <w:r w:rsidRPr="00C00622">
        <w:rPr>
          <w:rFonts w:asciiTheme="minorHAnsi" w:eastAsia="Verdana" w:hAnsiTheme="minorHAnsi" w:cstheme="minorHAnsi"/>
          <w:b/>
          <w:spacing w:val="51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12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2001 -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Pr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               </w:t>
      </w:r>
      <w:r w:rsidRPr="00C00622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ENT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AL                   </w:t>
      </w:r>
      <w:r w:rsidRPr="00C00622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Avon, CT</w:t>
      </w:r>
    </w:p>
    <w:p w14:paraId="3FB5FACA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Manager</w:t>
      </w:r>
    </w:p>
    <w:p w14:paraId="4362FE1C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Sup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180 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47BB5322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Res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area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78712CD2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ecut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ra</w:t>
      </w:r>
      <w:r w:rsidRPr="00C00622">
        <w:rPr>
          <w:rFonts w:asciiTheme="minorHAnsi" w:eastAsia="Verdana" w:hAnsiTheme="minorHAnsi" w:cstheme="minorHAnsi"/>
          <w:sz w:val="22"/>
          <w:szCs w:val="22"/>
        </w:rPr>
        <w:t>ms</w:t>
      </w:r>
    </w:p>
    <w:p w14:paraId="28D15C97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Track 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wa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kdo</w:t>
      </w:r>
      <w:r w:rsidRPr="00C00622">
        <w:rPr>
          <w:rFonts w:asciiTheme="minorHAnsi" w:eastAsia="Verdana" w:hAnsiTheme="minorHAnsi" w:cstheme="minorHAnsi"/>
          <w:sz w:val="22"/>
          <w:szCs w:val="22"/>
        </w:rPr>
        <w:t>wns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2D9E0B4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Cr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ate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month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y budg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ts</w:t>
      </w:r>
    </w:p>
    <w:p w14:paraId="7B8E16AE" w14:textId="77777777" w:rsidR="00291F1F" w:rsidRPr="00C00622" w:rsidRDefault="00C00622" w:rsidP="00C00622">
      <w:pPr>
        <w:ind w:left="2362" w:right="2944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au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ees </w:t>
      </w:r>
      <w:r w:rsidRPr="00C00622">
        <w:rPr>
          <w:rFonts w:asciiTheme="minorHAnsi" w:eastAsia="Verdana" w:hAnsiTheme="minorHAnsi" w:cstheme="minorHAnsi"/>
          <w:sz w:val="22"/>
          <w:szCs w:val="22"/>
        </w:rPr>
        <w:t>Track sa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ili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atur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erchan</w:t>
      </w:r>
      <w:r w:rsidRPr="00C00622">
        <w:rPr>
          <w:rFonts w:asciiTheme="minorHAnsi" w:eastAsia="Verdana" w:hAnsiTheme="minorHAnsi" w:cstheme="minorHAnsi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cust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nee</w:t>
      </w:r>
      <w:r w:rsidRPr="00C00622">
        <w:rPr>
          <w:rFonts w:asciiTheme="minorHAnsi" w:eastAsia="Verdana" w:hAnsiTheme="minorHAnsi" w:cstheme="minorHAnsi"/>
          <w:sz w:val="22"/>
          <w:szCs w:val="22"/>
        </w:rPr>
        <w:t>ds Ma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 accurate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ry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</w:p>
    <w:p w14:paraId="15090162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Ensur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rece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tra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ng</w:t>
      </w:r>
    </w:p>
    <w:p w14:paraId="1586D3DC" w14:textId="77777777" w:rsidR="00291F1F" w:rsidRPr="00C00622" w:rsidRDefault="00291F1F" w:rsidP="00C0062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07A6ECB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6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2001 -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12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2001               </w:t>
      </w:r>
      <w:r w:rsidRPr="00C00622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art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nc.           </w:t>
      </w:r>
      <w:r w:rsidRPr="00C00622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d 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z w:val="22"/>
          <w:szCs w:val="22"/>
        </w:rPr>
        <w:t>ybrook, CT</w:t>
      </w:r>
    </w:p>
    <w:p w14:paraId="23F953B7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lastRenderedPageBreak/>
        <w:t>St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Manager</w:t>
      </w:r>
    </w:p>
    <w:p w14:paraId="2F0D5199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Sup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180 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2D002450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Res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area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797DE0B5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ecut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ra</w:t>
      </w:r>
      <w:r w:rsidRPr="00C00622">
        <w:rPr>
          <w:rFonts w:asciiTheme="minorHAnsi" w:eastAsia="Verdana" w:hAnsiTheme="minorHAnsi" w:cstheme="minorHAnsi"/>
          <w:sz w:val="22"/>
          <w:szCs w:val="22"/>
        </w:rPr>
        <w:t>ms</w:t>
      </w:r>
    </w:p>
    <w:p w14:paraId="6D22832D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Track 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wa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kdo</w:t>
      </w:r>
      <w:r w:rsidRPr="00C00622">
        <w:rPr>
          <w:rFonts w:asciiTheme="minorHAnsi" w:eastAsia="Verdana" w:hAnsiTheme="minorHAnsi" w:cstheme="minorHAnsi"/>
          <w:sz w:val="22"/>
          <w:szCs w:val="22"/>
        </w:rPr>
        <w:t>wns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600F4643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Cr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ate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month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y budg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ts</w:t>
      </w:r>
    </w:p>
    <w:p w14:paraId="45076E5A" w14:textId="77777777" w:rsidR="00291F1F" w:rsidRPr="00C00622" w:rsidRDefault="00C00622" w:rsidP="00C00622">
      <w:pPr>
        <w:ind w:left="2362" w:right="2944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au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ees </w:t>
      </w:r>
      <w:r w:rsidRPr="00C00622">
        <w:rPr>
          <w:rFonts w:asciiTheme="minorHAnsi" w:eastAsia="Verdana" w:hAnsiTheme="minorHAnsi" w:cstheme="minorHAnsi"/>
          <w:sz w:val="22"/>
          <w:szCs w:val="22"/>
        </w:rPr>
        <w:t>Track sa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ili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atur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erchan</w:t>
      </w:r>
      <w:r w:rsidRPr="00C00622">
        <w:rPr>
          <w:rFonts w:asciiTheme="minorHAnsi" w:eastAsia="Verdana" w:hAnsiTheme="minorHAnsi" w:cstheme="minorHAnsi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cust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nee</w:t>
      </w:r>
      <w:r w:rsidRPr="00C00622">
        <w:rPr>
          <w:rFonts w:asciiTheme="minorHAnsi" w:eastAsia="Verdana" w:hAnsiTheme="minorHAnsi" w:cstheme="minorHAnsi"/>
          <w:sz w:val="22"/>
          <w:szCs w:val="22"/>
        </w:rPr>
        <w:t>ds Ma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 accurate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ry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</w:p>
    <w:p w14:paraId="49214FC2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Ensur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rece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tra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ng</w:t>
      </w:r>
    </w:p>
    <w:p w14:paraId="1DFD8FE2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Set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up 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are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5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wee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start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to 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sh</w:t>
      </w:r>
    </w:p>
    <w:p w14:paraId="238592BE" w14:textId="77777777" w:rsidR="00291F1F" w:rsidRPr="00C00622" w:rsidRDefault="00291F1F" w:rsidP="00C0062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65B3AFE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9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1999 -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6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2001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                 </w:t>
      </w:r>
      <w:r w:rsidRPr="00C00622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art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nc.           </w:t>
      </w:r>
      <w:r w:rsidRPr="00C00622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rth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ha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De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y CT</w:t>
      </w:r>
    </w:p>
    <w:p w14:paraId="04F3166B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anager</w:t>
      </w:r>
    </w:p>
    <w:p w14:paraId="7CAFA8CF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ns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for runn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rs 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nce</w:t>
      </w:r>
    </w:p>
    <w:p w14:paraId="79EC1843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ecut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716BC756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uat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oy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4ECB17F7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  <w:sectPr w:rsidR="00291F1F" w:rsidRPr="00C00622">
          <w:type w:val="continuous"/>
          <w:pgSz w:w="12240" w:h="15840"/>
          <w:pgMar w:top="940" w:right="1720" w:bottom="280" w:left="1320" w:header="720" w:footer="720" w:gutter="0"/>
          <w:cols w:space="720"/>
        </w:sectPr>
      </w:pPr>
      <w:r w:rsidRPr="00C00622">
        <w:rPr>
          <w:rFonts w:asciiTheme="minorHAnsi" w:eastAsia="Verdana" w:hAnsiTheme="minorHAnsi" w:cstheme="minorHAnsi"/>
          <w:sz w:val="22"/>
          <w:szCs w:val="22"/>
        </w:rPr>
        <w:t>Trac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 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wa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kdo</w:t>
      </w:r>
      <w:r w:rsidRPr="00C00622">
        <w:rPr>
          <w:rFonts w:asciiTheme="minorHAnsi" w:eastAsia="Verdana" w:hAnsiTheme="minorHAnsi" w:cstheme="minorHAnsi"/>
          <w:sz w:val="22"/>
          <w:szCs w:val="22"/>
        </w:rPr>
        <w:t>wns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sz w:val="22"/>
          <w:szCs w:val="22"/>
        </w:rPr>
        <w:t>y</w:t>
      </w:r>
    </w:p>
    <w:p w14:paraId="606343F5" w14:textId="77777777" w:rsidR="00291F1F" w:rsidRPr="00C00622" w:rsidRDefault="00C00622" w:rsidP="00C00622">
      <w:pPr>
        <w:spacing w:before="68"/>
        <w:ind w:left="2362" w:right="594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lastRenderedPageBreak/>
        <w:t>Wo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for15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nths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Mart Su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 as 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ral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rchand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- Manag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5B32F70D" w14:textId="77777777" w:rsidR="00291F1F" w:rsidRPr="00C00622" w:rsidRDefault="00C00622" w:rsidP="00C00622">
      <w:pPr>
        <w:ind w:left="2362" w:right="160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xp</w:t>
      </w:r>
      <w:r w:rsidRPr="00C00622">
        <w:rPr>
          <w:rFonts w:asciiTheme="minorHAnsi" w:eastAsia="Verdana" w:hAnsiTheme="minorHAnsi" w:cstheme="minorHAnsi"/>
          <w:sz w:val="22"/>
          <w:szCs w:val="22"/>
        </w:rPr>
        <w:t>an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d 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rth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ha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CT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Mart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from a 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>ar 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to a Su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w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u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nes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an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creases</w:t>
      </w:r>
    </w:p>
    <w:p w14:paraId="4D3CA0E3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Set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up two 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nal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Marts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C00622">
        <w:rPr>
          <w:rFonts w:asciiTheme="minorHAnsi" w:eastAsia="Verdana" w:hAnsiTheme="minorHAnsi" w:cstheme="minorHAnsi"/>
          <w:sz w:val="22"/>
          <w:szCs w:val="22"/>
        </w:rPr>
        <w:t>r set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up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ana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29F50546" w14:textId="77777777" w:rsidR="00291F1F" w:rsidRPr="00C00622" w:rsidRDefault="00291F1F" w:rsidP="00C0062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7D81BFB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1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>1993 -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9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1999                 </w:t>
      </w:r>
      <w:r w:rsidRPr="00C00622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art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nc.           </w:t>
      </w:r>
      <w:r w:rsidRPr="00C00622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Var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ous</w:t>
      </w:r>
    </w:p>
    <w:p w14:paraId="78B645F2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anager</w:t>
      </w:r>
    </w:p>
    <w:p w14:paraId="03A645FC" w14:textId="77777777" w:rsidR="00291F1F" w:rsidRPr="00C00622" w:rsidRDefault="00C00622" w:rsidP="00C00622">
      <w:pPr>
        <w:spacing w:before="21"/>
        <w:ind w:left="2362" w:right="154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Su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ise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eac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z w:val="22"/>
          <w:szCs w:val="22"/>
        </w:rPr>
        <w:t>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har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z w:val="22"/>
          <w:szCs w:val="22"/>
        </w:rPr>
        <w:t>es,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h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z w:val="22"/>
          <w:szCs w:val="22"/>
        </w:rPr>
        <w:t>nes,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C00622">
        <w:rPr>
          <w:rFonts w:asciiTheme="minorHAnsi" w:eastAsia="Verdana" w:hAnsiTheme="minorHAnsi" w:cstheme="minorHAnsi"/>
          <w:sz w:val="22"/>
          <w:szCs w:val="22"/>
        </w:rPr>
        <w:t>nes,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z w:val="22"/>
          <w:szCs w:val="22"/>
        </w:rPr>
        <w:t>ern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ht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w w:val="101"/>
          <w:sz w:val="22"/>
          <w:szCs w:val="22"/>
        </w:rPr>
        <w:t xml:space="preserve">,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ff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ces</w:t>
      </w:r>
    </w:p>
    <w:p w14:paraId="1CD78BC6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ec</w:t>
      </w:r>
      <w:r w:rsidRPr="00C00622">
        <w:rPr>
          <w:rFonts w:asciiTheme="minorHAnsi" w:eastAsia="Verdana" w:hAnsiTheme="minorHAnsi" w:cstheme="minorHAnsi"/>
          <w:sz w:val="22"/>
          <w:szCs w:val="22"/>
        </w:rPr>
        <w:t>ut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og</w:t>
      </w:r>
      <w:r w:rsidRPr="00C00622">
        <w:rPr>
          <w:rFonts w:asciiTheme="minorHAnsi" w:eastAsia="Verdana" w:hAnsiTheme="minorHAnsi" w:cstheme="minorHAnsi"/>
          <w:sz w:val="22"/>
          <w:szCs w:val="22"/>
        </w:rPr>
        <w:t>ra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1419D963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ured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art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rect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ach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ng</w:t>
      </w:r>
    </w:p>
    <w:p w14:paraId="3EB5761E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ce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cust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ser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ce</w:t>
      </w:r>
    </w:p>
    <w:p w14:paraId="52813DDB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Set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up 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ur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new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C00622">
        <w:rPr>
          <w:rFonts w:asciiTheme="minorHAnsi" w:eastAsia="Verdana" w:hAnsiTheme="minorHAnsi" w:cstheme="minorHAnsi"/>
          <w:sz w:val="22"/>
          <w:szCs w:val="22"/>
        </w:rPr>
        <w:t>Mart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ar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us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ca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ac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es</w:t>
      </w:r>
    </w:p>
    <w:p w14:paraId="432ED60C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Ma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nta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ned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ov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ck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areas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su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76D65BE1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Trac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d sa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wa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s,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z w:val="22"/>
          <w:szCs w:val="22"/>
        </w:rPr>
        <w:t>ar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kdo</w:t>
      </w:r>
      <w:r w:rsidRPr="00C00622">
        <w:rPr>
          <w:rFonts w:asciiTheme="minorHAnsi" w:eastAsia="Verdana" w:hAnsiTheme="minorHAnsi" w:cstheme="minorHAnsi"/>
          <w:sz w:val="22"/>
          <w:szCs w:val="22"/>
        </w:rPr>
        <w:t>wns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188FB88F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Trac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d the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ta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ili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ea</w:t>
      </w:r>
      <w:r w:rsidRPr="00C00622">
        <w:rPr>
          <w:rFonts w:asciiTheme="minorHAnsi" w:eastAsia="Verdana" w:hAnsiTheme="minorHAnsi" w:cstheme="minorHAnsi"/>
          <w:sz w:val="22"/>
          <w:szCs w:val="22"/>
        </w:rPr>
        <w:t>ch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C00622">
        <w:rPr>
          <w:rFonts w:asciiTheme="minorHAnsi" w:eastAsia="Verdana" w:hAnsiTheme="minorHAnsi" w:cstheme="minorHAnsi"/>
          <w:sz w:val="22"/>
          <w:szCs w:val="22"/>
        </w:rPr>
        <w:t>art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nt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mo</w:t>
      </w:r>
      <w:r w:rsidRPr="00C00622">
        <w:rPr>
          <w:rFonts w:asciiTheme="minorHAnsi" w:eastAsia="Verdana" w:hAnsiTheme="minorHAnsi" w:cstheme="minorHAnsi"/>
          <w:sz w:val="22"/>
          <w:szCs w:val="22"/>
        </w:rPr>
        <w:t>nth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C00622">
        <w:rPr>
          <w:rFonts w:asciiTheme="minorHAnsi" w:eastAsia="Verdana" w:hAnsiTheme="minorHAnsi" w:cstheme="minorHAnsi"/>
          <w:sz w:val="22"/>
          <w:szCs w:val="22"/>
        </w:rPr>
        <w:t>as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5CA7F620" w14:textId="77777777" w:rsidR="00291F1F" w:rsidRPr="00C00622" w:rsidRDefault="00291F1F" w:rsidP="00C0062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29A21F6" w14:textId="77777777" w:rsidR="00291F1F" w:rsidRPr="00C00622" w:rsidRDefault="00C00622" w:rsidP="00C00622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pacing w:val="-1"/>
          <w:position w:val="-9"/>
          <w:sz w:val="22"/>
          <w:szCs w:val="22"/>
        </w:rPr>
        <w:t>EDUC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>T</w:t>
      </w:r>
      <w:r w:rsidRPr="00C00622">
        <w:rPr>
          <w:rFonts w:asciiTheme="minorHAnsi" w:eastAsia="Verdana" w:hAnsiTheme="minorHAnsi" w:cstheme="minorHAnsi"/>
          <w:b/>
          <w:spacing w:val="1"/>
          <w:position w:val="-9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b/>
          <w:position w:val="-9"/>
          <w:sz w:val="22"/>
          <w:szCs w:val="22"/>
        </w:rPr>
        <w:t xml:space="preserve">ON      </w:t>
      </w:r>
      <w:r w:rsidRPr="00C00622">
        <w:rPr>
          <w:rFonts w:asciiTheme="minorHAnsi" w:eastAsia="Verdana" w:hAnsiTheme="minorHAnsi" w:cstheme="minorHAnsi"/>
          <w:b/>
          <w:spacing w:val="57"/>
          <w:position w:val="-9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12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1992                             </w:t>
      </w:r>
      <w:r w:rsidRPr="00C00622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00622">
        <w:rPr>
          <w:rFonts w:asciiTheme="minorHAnsi" w:eastAsia="Verdana" w:hAnsiTheme="minorHAnsi" w:cstheme="minorHAnsi"/>
          <w:sz w:val="22"/>
          <w:szCs w:val="22"/>
        </w:rPr>
        <w:t>ers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C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nnect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 xml:space="preserve">cut     </w:t>
      </w:r>
      <w:r w:rsidRPr="00C00622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US-CT-St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rrs</w:t>
      </w:r>
    </w:p>
    <w:p w14:paraId="5E15A944" w14:textId="77777777" w:rsidR="00291F1F" w:rsidRPr="00C00622" w:rsidRDefault="00C00622" w:rsidP="00C00622">
      <w:pPr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b/>
          <w:sz w:val="22"/>
          <w:szCs w:val="22"/>
        </w:rPr>
        <w:t>Bachel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's</w:t>
      </w:r>
      <w:r w:rsidRPr="00C0062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eg</w:t>
      </w:r>
      <w:r w:rsidRPr="00C00622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00622">
        <w:rPr>
          <w:rFonts w:asciiTheme="minorHAnsi" w:eastAsia="Verdana" w:hAnsiTheme="minorHAnsi" w:cstheme="minorHAnsi"/>
          <w:b/>
          <w:sz w:val="22"/>
          <w:szCs w:val="22"/>
        </w:rPr>
        <w:t>ee</w:t>
      </w:r>
    </w:p>
    <w:p w14:paraId="000B79D0" w14:textId="77777777" w:rsidR="00291F1F" w:rsidRPr="00C00622" w:rsidRDefault="00C00622" w:rsidP="00C00622">
      <w:pPr>
        <w:spacing w:before="21"/>
        <w:ind w:left="2362"/>
        <w:rPr>
          <w:rFonts w:asciiTheme="minorHAnsi" w:eastAsia="Verdana" w:hAnsiTheme="minorHAnsi" w:cstheme="minorHAnsi"/>
          <w:sz w:val="22"/>
          <w:szCs w:val="22"/>
        </w:rPr>
      </w:pPr>
      <w:r w:rsidRPr="00C00622">
        <w:rPr>
          <w:rFonts w:asciiTheme="minorHAnsi" w:eastAsia="Verdana" w:hAnsiTheme="minorHAnsi" w:cstheme="minorHAnsi"/>
          <w:sz w:val="22"/>
          <w:szCs w:val="22"/>
        </w:rPr>
        <w:t>Bache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r's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Sc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00622">
        <w:rPr>
          <w:rFonts w:asciiTheme="minorHAnsi" w:eastAsia="Verdana" w:hAnsiTheme="minorHAnsi" w:cstheme="minorHAnsi"/>
          <w:sz w:val="22"/>
          <w:szCs w:val="22"/>
        </w:rPr>
        <w:t>nce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the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Scho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l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f Bus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ness</w:t>
      </w:r>
      <w:r w:rsidRPr="00C0062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00622">
        <w:rPr>
          <w:rFonts w:asciiTheme="minorHAnsi" w:eastAsia="Verdana" w:hAnsiTheme="minorHAnsi" w:cstheme="minorHAnsi"/>
          <w:sz w:val="22"/>
          <w:szCs w:val="22"/>
        </w:rPr>
        <w:t>A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dm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z w:val="22"/>
          <w:szCs w:val="22"/>
        </w:rPr>
        <w:t>strat</w:t>
      </w:r>
      <w:r w:rsidRPr="00C0062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C0062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00622">
        <w:rPr>
          <w:rFonts w:asciiTheme="minorHAnsi" w:eastAsia="Verdana" w:hAnsiTheme="minorHAnsi" w:cstheme="minorHAnsi"/>
          <w:sz w:val="22"/>
          <w:szCs w:val="22"/>
        </w:rPr>
        <w:t>n</w:t>
      </w:r>
    </w:p>
    <w:sectPr w:rsidR="00291F1F" w:rsidRPr="00C00622">
      <w:pgSz w:w="12240" w:h="15840"/>
      <w:pgMar w:top="940" w:right="17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C91996"/>
    <w:multiLevelType w:val="multilevel"/>
    <w:tmpl w:val="6C461E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F1F"/>
    <w:rsid w:val="00291F1F"/>
    <w:rsid w:val="00C0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E1F6320"/>
  <w15:docId w15:val="{EB675B09-31CF-4D14-9370-46D649A72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nakanis@jcpenne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voss@jcpenney.com" TargetMode="External"/><Relationship Id="rId5" Type="http://schemas.openxmlformats.org/officeDocument/2006/relationships/hyperlink" Target="mailto:ggammons@jcpenney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2060</Words>
  <Characters>11747</Characters>
  <Application>Microsoft Office Word</Application>
  <DocSecurity>0</DocSecurity>
  <Lines>97</Lines>
  <Paragraphs>27</Paragraphs>
  <ScaleCrop>false</ScaleCrop>
  <Company/>
  <LinksUpToDate>false</LinksUpToDate>
  <CharactersWithSpaces>13780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2021-06-14T13:27:00Z</dcterms:created>
  <dcterms:modified xsi:type="dcterms:W3CDTF">2021-06-14T13:30:00Z</dcterms:modified>
</cp:coreProperties>
</file>